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5C66FE" w14:textId="77777777" w:rsidR="00FC2566" w:rsidRPr="00986169" w:rsidRDefault="00FC2566" w:rsidP="00FC2566">
      <w:pPr>
        <w:pStyle w:val="a4"/>
        <w:ind w:left="0"/>
        <w:rPr>
          <w:sz w:val="28"/>
          <w:szCs w:val="28"/>
        </w:rPr>
      </w:pPr>
      <w:r w:rsidRPr="00986169">
        <w:rPr>
          <w:sz w:val="28"/>
          <w:szCs w:val="28"/>
        </w:rPr>
        <w:t>Муниципальное бюджетное общеобразовательное учреждение</w:t>
      </w:r>
    </w:p>
    <w:p w14:paraId="0EE8084D" w14:textId="77777777" w:rsidR="00FC2566" w:rsidRDefault="00FC2566" w:rsidP="00FC2566">
      <w:pPr>
        <w:pStyle w:val="a4"/>
        <w:ind w:left="0"/>
        <w:rPr>
          <w:sz w:val="28"/>
          <w:szCs w:val="28"/>
        </w:rPr>
      </w:pPr>
      <w:r w:rsidRPr="00986169">
        <w:rPr>
          <w:sz w:val="28"/>
          <w:szCs w:val="28"/>
        </w:rPr>
        <w:t>гимназия г. Зернограда</w:t>
      </w:r>
    </w:p>
    <w:p w14:paraId="76932645" w14:textId="77777777" w:rsidR="000161A5" w:rsidRDefault="000161A5" w:rsidP="00FC2566">
      <w:pPr>
        <w:pStyle w:val="a4"/>
        <w:ind w:left="0"/>
        <w:rPr>
          <w:sz w:val="28"/>
          <w:szCs w:val="28"/>
        </w:rPr>
      </w:pPr>
    </w:p>
    <w:p w14:paraId="06301D08" w14:textId="77777777" w:rsidR="00FD06CD" w:rsidRPr="00A61B55" w:rsidRDefault="00FD06CD" w:rsidP="00FD06CD">
      <w:pPr>
        <w:spacing w:after="0" w:line="240" w:lineRule="auto"/>
        <w:jc w:val="center"/>
        <w:rPr>
          <w:rFonts w:ascii="Times New Roman" w:eastAsia="Times New Roman" w:hAnsi="Times New Roman" w:cs="Times New Roman"/>
          <w:b/>
          <w:bCs/>
          <w:sz w:val="28"/>
          <w:szCs w:val="28"/>
          <w:lang w:eastAsia="ru-RU"/>
        </w:rPr>
      </w:pPr>
      <w:r w:rsidRPr="00A61B55">
        <w:rPr>
          <w:rFonts w:ascii="Times New Roman" w:eastAsia="Times New Roman" w:hAnsi="Times New Roman" w:cs="Times New Roman"/>
          <w:b/>
          <w:bCs/>
          <w:sz w:val="28"/>
          <w:szCs w:val="28"/>
          <w:lang w:eastAsia="ru-RU"/>
        </w:rPr>
        <w:t>Центр цифрового и гуманитарного профилей «Точка роста»</w:t>
      </w:r>
    </w:p>
    <w:p w14:paraId="7ED66809" w14:textId="77777777" w:rsidR="00FD06CD" w:rsidRPr="00A61B55" w:rsidRDefault="00FD06CD" w:rsidP="00FD06CD">
      <w:pPr>
        <w:spacing w:after="0" w:line="240" w:lineRule="auto"/>
        <w:jc w:val="center"/>
        <w:rPr>
          <w:rFonts w:ascii="Times New Roman" w:eastAsia="Times New Roman" w:hAnsi="Times New Roman" w:cs="Times New Roman"/>
          <w:b/>
          <w:bCs/>
          <w:sz w:val="28"/>
          <w:szCs w:val="28"/>
          <w:lang w:eastAsia="ru-RU"/>
        </w:rPr>
      </w:pPr>
      <w:r w:rsidRPr="00A61B55">
        <w:rPr>
          <w:rFonts w:ascii="Times New Roman" w:eastAsia="Andale Sans UI" w:hAnsi="Times New Roman" w:cs="Tahoma"/>
          <w:noProof/>
          <w:kern w:val="1"/>
          <w:sz w:val="24"/>
          <w:szCs w:val="28"/>
          <w:lang w:eastAsia="ru-RU"/>
        </w:rPr>
        <w:drawing>
          <wp:anchor distT="0" distB="0" distL="114300" distR="114300" simplePos="0" relativeHeight="251659264" behindDoc="1" locked="0" layoutInCell="1" allowOverlap="1" wp14:anchorId="2DFE35D2" wp14:editId="0C6381E6">
            <wp:simplePos x="0" y="0"/>
            <wp:positionH relativeFrom="column">
              <wp:posOffset>1214755</wp:posOffset>
            </wp:positionH>
            <wp:positionV relativeFrom="paragraph">
              <wp:posOffset>54610</wp:posOffset>
            </wp:positionV>
            <wp:extent cx="3827780" cy="1293379"/>
            <wp:effectExtent l="0" t="0" r="1270" b="2540"/>
            <wp:wrapTight wrapText="bothSides">
              <wp:wrapPolygon edited="0">
                <wp:start x="0" y="0"/>
                <wp:lineTo x="0" y="21324"/>
                <wp:lineTo x="21500" y="21324"/>
                <wp:lineTo x="21500" y="0"/>
                <wp:lineTo x="0" y="0"/>
              </wp:wrapPolygon>
            </wp:wrapTigh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1--1024x346.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3827780" cy="1293379"/>
                    </a:xfrm>
                    <a:prstGeom prst="rect">
                      <a:avLst/>
                    </a:prstGeom>
                  </pic:spPr>
                </pic:pic>
              </a:graphicData>
            </a:graphic>
            <wp14:sizeRelH relativeFrom="page">
              <wp14:pctWidth>0</wp14:pctWidth>
            </wp14:sizeRelH>
            <wp14:sizeRelV relativeFrom="page">
              <wp14:pctHeight>0</wp14:pctHeight>
            </wp14:sizeRelV>
          </wp:anchor>
        </w:drawing>
      </w:r>
    </w:p>
    <w:p w14:paraId="026220F4" w14:textId="77777777" w:rsidR="00FD06CD" w:rsidRPr="00A61B55" w:rsidRDefault="00FD06CD" w:rsidP="00FD06CD">
      <w:pPr>
        <w:spacing w:after="0" w:line="240" w:lineRule="auto"/>
        <w:jc w:val="center"/>
        <w:rPr>
          <w:rFonts w:ascii="Times New Roman" w:eastAsia="Times New Roman" w:hAnsi="Times New Roman" w:cs="Times New Roman"/>
          <w:b/>
          <w:bCs/>
          <w:sz w:val="28"/>
          <w:szCs w:val="28"/>
          <w:lang w:eastAsia="ru-RU"/>
        </w:rPr>
      </w:pPr>
    </w:p>
    <w:p w14:paraId="0996D18A" w14:textId="77777777" w:rsidR="00FD06CD" w:rsidRPr="00A61B55" w:rsidRDefault="00FD06CD" w:rsidP="00FD06CD">
      <w:pPr>
        <w:spacing w:after="0" w:line="240" w:lineRule="auto"/>
        <w:jc w:val="center"/>
        <w:rPr>
          <w:rFonts w:ascii="Times New Roman" w:eastAsia="Times New Roman" w:hAnsi="Times New Roman" w:cs="Times New Roman"/>
          <w:b/>
          <w:bCs/>
          <w:sz w:val="28"/>
          <w:szCs w:val="28"/>
          <w:lang w:eastAsia="ru-RU"/>
        </w:rPr>
      </w:pPr>
    </w:p>
    <w:p w14:paraId="79F144A4" w14:textId="77777777" w:rsidR="00FD06CD" w:rsidRPr="00A61B55" w:rsidRDefault="00FD06CD" w:rsidP="00FD06CD">
      <w:pPr>
        <w:spacing w:after="0" w:line="240" w:lineRule="auto"/>
        <w:jc w:val="center"/>
        <w:rPr>
          <w:rFonts w:ascii="Times New Roman" w:eastAsia="Times New Roman" w:hAnsi="Times New Roman" w:cs="Times New Roman"/>
          <w:b/>
          <w:bCs/>
          <w:sz w:val="28"/>
          <w:szCs w:val="28"/>
          <w:lang w:eastAsia="ru-RU"/>
        </w:rPr>
      </w:pPr>
    </w:p>
    <w:p w14:paraId="37E3508A" w14:textId="77777777" w:rsidR="00FD06CD" w:rsidRPr="00A61B55" w:rsidRDefault="00FD06CD" w:rsidP="00FD06CD">
      <w:pPr>
        <w:widowControl w:val="0"/>
        <w:suppressAutoHyphens/>
        <w:spacing w:after="0" w:line="240" w:lineRule="auto"/>
        <w:textAlignment w:val="baseline"/>
        <w:rPr>
          <w:rFonts w:ascii="Times New Roman" w:eastAsia="Andale Sans UI" w:hAnsi="Times New Roman" w:cs="Tahoma"/>
          <w:kern w:val="1"/>
          <w:sz w:val="24"/>
          <w:szCs w:val="28"/>
          <w:lang w:val="de-DE" w:eastAsia="fa-IR" w:bidi="fa-IR"/>
        </w:rPr>
      </w:pPr>
      <w:r w:rsidRPr="00A61B55">
        <w:rPr>
          <w:rFonts w:ascii="Times New Roman" w:eastAsia="Andale Sans UI" w:hAnsi="Times New Roman" w:cs="Tahoma"/>
          <w:kern w:val="1"/>
          <w:sz w:val="24"/>
          <w:szCs w:val="28"/>
          <w:lang w:val="de-DE" w:eastAsia="fa-IR" w:bidi="fa-IR"/>
        </w:rPr>
        <w:t xml:space="preserve">                                                                                                                                                                                         </w:t>
      </w:r>
    </w:p>
    <w:p w14:paraId="26958A56" w14:textId="77777777" w:rsidR="00FD06CD" w:rsidRPr="00A61B55" w:rsidRDefault="00FD06CD" w:rsidP="00FD06CD">
      <w:pPr>
        <w:widowControl w:val="0"/>
        <w:suppressAutoHyphens/>
        <w:spacing w:after="0" w:line="240" w:lineRule="auto"/>
        <w:textAlignment w:val="baseline"/>
        <w:rPr>
          <w:rFonts w:ascii="Times New Roman" w:eastAsia="Andale Sans UI" w:hAnsi="Times New Roman" w:cs="Tahoma"/>
          <w:kern w:val="1"/>
          <w:sz w:val="24"/>
          <w:szCs w:val="28"/>
          <w:lang w:val="de-DE" w:eastAsia="fa-IR" w:bidi="fa-IR"/>
        </w:rPr>
      </w:pPr>
    </w:p>
    <w:tbl>
      <w:tblPr>
        <w:tblpPr w:leftFromText="180" w:rightFromText="180" w:vertAnchor="text" w:horzAnchor="margin" w:tblpY="918"/>
        <w:tblOverlap w:val="never"/>
        <w:tblW w:w="9373" w:type="dxa"/>
        <w:tblLook w:val="04A0" w:firstRow="1" w:lastRow="0" w:firstColumn="1" w:lastColumn="0" w:noHBand="0" w:noVBand="1"/>
      </w:tblPr>
      <w:tblGrid>
        <w:gridCol w:w="3828"/>
        <w:gridCol w:w="5545"/>
      </w:tblGrid>
      <w:tr w:rsidR="00FD06CD" w:rsidRPr="00A61B55" w14:paraId="3514EC0D" w14:textId="77777777" w:rsidTr="00FF5126">
        <w:trPr>
          <w:trHeight w:val="1616"/>
        </w:trPr>
        <w:tc>
          <w:tcPr>
            <w:tcW w:w="3828" w:type="dxa"/>
            <w:shd w:val="clear" w:color="auto" w:fill="auto"/>
          </w:tcPr>
          <w:p w14:paraId="51E8D4AA" w14:textId="77777777" w:rsidR="00FD06CD" w:rsidRPr="00A61B55" w:rsidRDefault="00FD06CD" w:rsidP="00FF5126">
            <w:pPr>
              <w:spacing w:after="0" w:line="240" w:lineRule="auto"/>
              <w:rPr>
                <w:rFonts w:ascii="Times New Roman" w:eastAsia="Times New Roman" w:hAnsi="Times New Roman" w:cs="Times New Roman"/>
                <w:sz w:val="28"/>
                <w:szCs w:val="28"/>
                <w:lang w:eastAsia="ru-RU"/>
              </w:rPr>
            </w:pPr>
          </w:p>
        </w:tc>
        <w:tc>
          <w:tcPr>
            <w:tcW w:w="5545" w:type="dxa"/>
            <w:shd w:val="clear" w:color="auto" w:fill="auto"/>
          </w:tcPr>
          <w:p w14:paraId="6C336C46" w14:textId="77777777" w:rsidR="00FF5126" w:rsidRPr="00697F9B" w:rsidRDefault="00FF5126" w:rsidP="00FF5126">
            <w:pPr>
              <w:pStyle w:val="Standard"/>
              <w:jc w:val="center"/>
              <w:rPr>
                <w:caps/>
                <w:kern w:val="28"/>
                <w:sz w:val="28"/>
                <w:szCs w:val="28"/>
              </w:rPr>
            </w:pPr>
            <w:r w:rsidRPr="00697F9B">
              <w:rPr>
                <w:caps/>
                <w:kern w:val="28"/>
                <w:sz w:val="28"/>
                <w:szCs w:val="28"/>
              </w:rPr>
              <w:t>Утверждаю</w:t>
            </w:r>
          </w:p>
          <w:p w14:paraId="0BCDB690" w14:textId="77777777" w:rsidR="00FF5126" w:rsidRPr="00110D9F" w:rsidRDefault="00FF5126" w:rsidP="00FF5126">
            <w:pPr>
              <w:pStyle w:val="Standard"/>
              <w:jc w:val="center"/>
              <w:rPr>
                <w:sz w:val="28"/>
                <w:szCs w:val="28"/>
                <w:lang w:val="ru-RU"/>
              </w:rPr>
            </w:pPr>
            <w:r>
              <w:rPr>
                <w:sz w:val="28"/>
                <w:szCs w:val="28"/>
                <w:lang w:val="ru-RU"/>
              </w:rPr>
              <w:t>Директор</w:t>
            </w:r>
            <w:r>
              <w:rPr>
                <w:sz w:val="28"/>
                <w:szCs w:val="28"/>
              </w:rPr>
              <w:t xml:space="preserve"> МБОУ </w:t>
            </w:r>
            <w:r>
              <w:rPr>
                <w:sz w:val="28"/>
                <w:szCs w:val="28"/>
                <w:lang w:val="ru-RU"/>
              </w:rPr>
              <w:t>гимназии г. Зернограда</w:t>
            </w:r>
          </w:p>
          <w:p w14:paraId="6DE172F9" w14:textId="77777777" w:rsidR="00FF5126" w:rsidRPr="001C4D41" w:rsidRDefault="00FF5126" w:rsidP="00FF5126">
            <w:pPr>
              <w:pStyle w:val="Standard"/>
              <w:rPr>
                <w:sz w:val="28"/>
                <w:szCs w:val="28"/>
                <w:lang w:val="ru-RU"/>
              </w:rPr>
            </w:pPr>
            <w:r>
              <w:rPr>
                <w:sz w:val="28"/>
                <w:szCs w:val="28"/>
              </w:rPr>
              <w:t xml:space="preserve">   </w:t>
            </w:r>
            <w:r>
              <w:rPr>
                <w:sz w:val="28"/>
                <w:szCs w:val="28"/>
                <w:lang w:val="ru-RU"/>
              </w:rPr>
              <w:t xml:space="preserve"> Приказ от</w:t>
            </w:r>
            <w:r>
              <w:rPr>
                <w:sz w:val="28"/>
                <w:szCs w:val="28"/>
              </w:rPr>
              <w:t xml:space="preserve"> </w:t>
            </w:r>
            <w:r>
              <w:rPr>
                <w:sz w:val="28"/>
                <w:szCs w:val="28"/>
                <w:lang w:val="ru-RU"/>
              </w:rPr>
              <w:t>30</w:t>
            </w:r>
            <w:r>
              <w:rPr>
                <w:sz w:val="28"/>
                <w:szCs w:val="28"/>
              </w:rPr>
              <w:t xml:space="preserve"> </w:t>
            </w:r>
            <w:r>
              <w:rPr>
                <w:sz w:val="28"/>
                <w:szCs w:val="28"/>
                <w:lang w:val="ru-RU"/>
              </w:rPr>
              <w:t xml:space="preserve">августа </w:t>
            </w:r>
            <w:r>
              <w:rPr>
                <w:sz w:val="28"/>
                <w:szCs w:val="28"/>
              </w:rPr>
              <w:t>20</w:t>
            </w:r>
            <w:r w:rsidR="00B52348">
              <w:rPr>
                <w:sz w:val="28"/>
                <w:szCs w:val="28"/>
                <w:lang w:val="ru-RU"/>
              </w:rPr>
              <w:t>23</w:t>
            </w:r>
            <w:r>
              <w:rPr>
                <w:sz w:val="28"/>
                <w:szCs w:val="28"/>
              </w:rPr>
              <w:t xml:space="preserve"> </w:t>
            </w:r>
            <w:r w:rsidR="00B52348">
              <w:rPr>
                <w:sz w:val="28"/>
                <w:szCs w:val="28"/>
                <w:lang w:val="ru-RU"/>
              </w:rPr>
              <w:t xml:space="preserve">года № </w:t>
            </w:r>
          </w:p>
          <w:p w14:paraId="7D04B14A" w14:textId="77777777" w:rsidR="00FF5126" w:rsidRDefault="00FF5126" w:rsidP="00FF5126">
            <w:pPr>
              <w:pStyle w:val="Standard"/>
              <w:rPr>
                <w:szCs w:val="28"/>
              </w:rPr>
            </w:pPr>
            <w:r>
              <w:rPr>
                <w:sz w:val="28"/>
                <w:szCs w:val="28"/>
              </w:rPr>
              <w:t xml:space="preserve">    </w:t>
            </w:r>
            <w:r>
              <w:rPr>
                <w:sz w:val="28"/>
                <w:szCs w:val="28"/>
                <w:lang w:val="ru-RU"/>
              </w:rPr>
              <w:t>_</w:t>
            </w:r>
            <w:r>
              <w:rPr>
                <w:sz w:val="28"/>
                <w:szCs w:val="28"/>
              </w:rPr>
              <w:t>__________________</w:t>
            </w:r>
            <w:r>
              <w:rPr>
                <w:sz w:val="28"/>
                <w:szCs w:val="28"/>
                <w:lang w:val="ru-RU"/>
              </w:rPr>
              <w:t xml:space="preserve"> О.А. Мясникова</w:t>
            </w:r>
            <w:r>
              <w:rPr>
                <w:sz w:val="28"/>
                <w:szCs w:val="28"/>
              </w:rPr>
              <w:t xml:space="preserve"> </w:t>
            </w:r>
          </w:p>
          <w:p w14:paraId="38126762" w14:textId="77777777" w:rsidR="00FD06CD" w:rsidRPr="00A61B55" w:rsidRDefault="00FD06CD" w:rsidP="00FF5126">
            <w:pPr>
              <w:spacing w:after="0" w:line="240" w:lineRule="auto"/>
              <w:ind w:right="176"/>
              <w:rPr>
                <w:rFonts w:ascii="Times New Roman" w:eastAsia="Times New Roman" w:hAnsi="Times New Roman" w:cs="Times New Roman"/>
                <w:bCs/>
                <w:sz w:val="28"/>
                <w:szCs w:val="28"/>
                <w:lang w:eastAsia="ru-RU"/>
              </w:rPr>
            </w:pPr>
          </w:p>
        </w:tc>
      </w:tr>
    </w:tbl>
    <w:p w14:paraId="7EB07334" w14:textId="77777777" w:rsidR="00FC2566" w:rsidRDefault="00FC2566" w:rsidP="00FC2566">
      <w:pPr>
        <w:pStyle w:val="a4"/>
        <w:ind w:left="0"/>
        <w:rPr>
          <w:sz w:val="28"/>
          <w:szCs w:val="28"/>
        </w:rPr>
      </w:pPr>
    </w:p>
    <w:p w14:paraId="524092D7" w14:textId="77777777" w:rsidR="00B40C19" w:rsidRDefault="00B40C19" w:rsidP="00FC2566">
      <w:pPr>
        <w:pStyle w:val="a4"/>
        <w:ind w:left="0"/>
        <w:rPr>
          <w:sz w:val="28"/>
          <w:szCs w:val="28"/>
        </w:rPr>
      </w:pPr>
    </w:p>
    <w:p w14:paraId="124E332D" w14:textId="77777777" w:rsidR="00B40C19" w:rsidRPr="00986169" w:rsidRDefault="00B40C19" w:rsidP="00FC2566">
      <w:pPr>
        <w:pStyle w:val="a4"/>
        <w:ind w:left="0"/>
        <w:rPr>
          <w:sz w:val="28"/>
          <w:szCs w:val="28"/>
        </w:rPr>
      </w:pPr>
    </w:p>
    <w:p w14:paraId="5D0DFC7E" w14:textId="77777777" w:rsidR="00B40C19" w:rsidRDefault="00FC2566" w:rsidP="00FC2566">
      <w:pPr>
        <w:pStyle w:val="Standard"/>
        <w:rPr>
          <w:szCs w:val="28"/>
        </w:rPr>
      </w:pPr>
      <w:r>
        <w:rPr>
          <w:szCs w:val="28"/>
        </w:rPr>
        <w:t xml:space="preserve"> </w:t>
      </w:r>
    </w:p>
    <w:p w14:paraId="7C9C61FC" w14:textId="77777777" w:rsidR="00FC2566" w:rsidRDefault="00FC2566" w:rsidP="00FC2566">
      <w:pPr>
        <w:pStyle w:val="Standard"/>
        <w:rPr>
          <w:szCs w:val="28"/>
        </w:rPr>
      </w:pPr>
      <w:r>
        <w:rPr>
          <w:szCs w:val="28"/>
        </w:rPr>
        <w:t xml:space="preserve">                                                                                                                                                                                      </w:t>
      </w:r>
    </w:p>
    <w:p w14:paraId="1667F630" w14:textId="77777777" w:rsidR="00FC2566" w:rsidRDefault="00FC2566" w:rsidP="00FC2566">
      <w:pPr>
        <w:pStyle w:val="Standard"/>
        <w:rPr>
          <w:szCs w:val="28"/>
        </w:rPr>
      </w:pPr>
    </w:p>
    <w:p w14:paraId="2D5C49CF" w14:textId="77777777" w:rsidR="00FC2566" w:rsidRDefault="00FC2566" w:rsidP="00FC2566">
      <w:pPr>
        <w:pStyle w:val="Standard"/>
        <w:rPr>
          <w:szCs w:val="28"/>
        </w:rPr>
      </w:pPr>
    </w:p>
    <w:p w14:paraId="488850C8" w14:textId="77777777" w:rsidR="00FC2566" w:rsidRPr="00E90E84" w:rsidRDefault="00FC2566" w:rsidP="00FC2566">
      <w:pPr>
        <w:spacing w:after="0" w:line="240" w:lineRule="auto"/>
        <w:jc w:val="center"/>
        <w:rPr>
          <w:rFonts w:ascii="Times New Roman" w:hAnsi="Times New Roman"/>
          <w:b/>
          <w:sz w:val="28"/>
          <w:szCs w:val="28"/>
        </w:rPr>
      </w:pPr>
      <w:r w:rsidRPr="00E90E84">
        <w:rPr>
          <w:rFonts w:ascii="Times New Roman" w:hAnsi="Times New Roman"/>
          <w:b/>
          <w:sz w:val="28"/>
          <w:szCs w:val="28"/>
        </w:rPr>
        <w:t>РАБОЧАЯ ПРОГРАММА КУРСА ВНЕУЧНОЙ ДЕЯТЕЛЬНОСТИ</w:t>
      </w:r>
    </w:p>
    <w:p w14:paraId="308FE68B" w14:textId="77777777" w:rsidR="00FC2566" w:rsidRPr="00C431D9" w:rsidRDefault="00FC2566" w:rsidP="00FC2566">
      <w:pPr>
        <w:spacing w:after="0" w:line="240" w:lineRule="auto"/>
        <w:jc w:val="center"/>
        <w:rPr>
          <w:rFonts w:ascii="Times New Roman" w:hAnsi="Times New Roman"/>
          <w:b/>
          <w:sz w:val="28"/>
          <w:szCs w:val="28"/>
        </w:rPr>
      </w:pPr>
      <w:r w:rsidRPr="00C431D9">
        <w:rPr>
          <w:rFonts w:ascii="Times New Roman" w:hAnsi="Times New Roman"/>
          <w:b/>
          <w:sz w:val="28"/>
          <w:szCs w:val="28"/>
        </w:rPr>
        <w:t>«</w:t>
      </w:r>
      <w:r w:rsidR="00C431D9" w:rsidRPr="00C431D9">
        <w:rPr>
          <w:rFonts w:ascii="Times New Roman" w:hAnsi="Times New Roman"/>
          <w:b/>
          <w:caps/>
          <w:sz w:val="28"/>
          <w:szCs w:val="28"/>
        </w:rPr>
        <w:t>Роболатория</w:t>
      </w:r>
      <w:r w:rsidRPr="00C431D9">
        <w:rPr>
          <w:rFonts w:ascii="Times New Roman" w:hAnsi="Times New Roman"/>
          <w:b/>
          <w:sz w:val="28"/>
          <w:szCs w:val="28"/>
        </w:rPr>
        <w:t>»</w:t>
      </w:r>
    </w:p>
    <w:p w14:paraId="1B8C2CD4" w14:textId="77777777" w:rsidR="00FC2566" w:rsidRPr="00E90E84" w:rsidRDefault="00FC2566" w:rsidP="00FC2566">
      <w:pPr>
        <w:spacing w:after="0" w:line="240" w:lineRule="auto"/>
        <w:jc w:val="center"/>
        <w:rPr>
          <w:rFonts w:ascii="Times New Roman" w:hAnsi="Times New Roman"/>
          <w:b/>
          <w:i/>
          <w:sz w:val="28"/>
          <w:szCs w:val="28"/>
        </w:rPr>
      </w:pPr>
    </w:p>
    <w:p w14:paraId="6BA07BAF" w14:textId="77777777" w:rsidR="000161A5" w:rsidRDefault="000161A5" w:rsidP="00FC2566">
      <w:pPr>
        <w:spacing w:after="0" w:line="240" w:lineRule="auto"/>
        <w:jc w:val="center"/>
        <w:rPr>
          <w:rFonts w:ascii="Times New Roman" w:hAnsi="Times New Roman"/>
          <w:b/>
          <w:i/>
          <w:sz w:val="28"/>
          <w:szCs w:val="28"/>
        </w:rPr>
      </w:pPr>
    </w:p>
    <w:p w14:paraId="06B5CB09" w14:textId="77777777" w:rsidR="000161A5" w:rsidRDefault="000161A5" w:rsidP="00FC2566">
      <w:pPr>
        <w:spacing w:after="0" w:line="240" w:lineRule="auto"/>
        <w:jc w:val="center"/>
        <w:rPr>
          <w:rFonts w:ascii="Times New Roman" w:hAnsi="Times New Roman"/>
          <w:b/>
          <w:i/>
          <w:sz w:val="28"/>
          <w:szCs w:val="28"/>
        </w:rPr>
      </w:pPr>
    </w:p>
    <w:p w14:paraId="073ABF76" w14:textId="77777777" w:rsidR="000161A5" w:rsidRDefault="00FC2566" w:rsidP="00FC2566">
      <w:pPr>
        <w:spacing w:after="0" w:line="240" w:lineRule="auto"/>
        <w:jc w:val="center"/>
        <w:rPr>
          <w:rFonts w:ascii="Times New Roman" w:hAnsi="Times New Roman"/>
          <w:i/>
          <w:sz w:val="28"/>
          <w:szCs w:val="28"/>
        </w:rPr>
      </w:pPr>
      <w:r w:rsidRPr="00E90E84">
        <w:rPr>
          <w:rFonts w:ascii="Times New Roman" w:hAnsi="Times New Roman"/>
          <w:b/>
          <w:i/>
          <w:sz w:val="28"/>
          <w:szCs w:val="28"/>
        </w:rPr>
        <w:t>Направление:</w:t>
      </w:r>
      <w:r w:rsidRPr="00E90E84">
        <w:rPr>
          <w:rFonts w:ascii="Times New Roman" w:hAnsi="Times New Roman"/>
          <w:i/>
          <w:sz w:val="28"/>
          <w:szCs w:val="28"/>
        </w:rPr>
        <w:t xml:space="preserve"> </w:t>
      </w:r>
      <w:r w:rsidR="000161A5" w:rsidRPr="000161A5">
        <w:rPr>
          <w:rFonts w:ascii="Times New Roman" w:hAnsi="Times New Roman"/>
          <w:sz w:val="28"/>
          <w:szCs w:val="28"/>
        </w:rPr>
        <w:t>общеинтеллектуальное</w:t>
      </w:r>
      <w:r w:rsidR="000161A5" w:rsidRPr="000161A5">
        <w:rPr>
          <w:rFonts w:ascii="Times New Roman" w:hAnsi="Times New Roman"/>
          <w:i/>
          <w:sz w:val="28"/>
          <w:szCs w:val="28"/>
        </w:rPr>
        <w:t xml:space="preserve"> </w:t>
      </w:r>
    </w:p>
    <w:p w14:paraId="73CFC544" w14:textId="77777777" w:rsidR="00FD06CD" w:rsidRDefault="00FD06CD" w:rsidP="00FC2566">
      <w:pPr>
        <w:spacing w:after="0" w:line="240" w:lineRule="auto"/>
        <w:jc w:val="center"/>
        <w:rPr>
          <w:rFonts w:ascii="Times New Roman" w:hAnsi="Times New Roman"/>
          <w:i/>
          <w:sz w:val="28"/>
          <w:szCs w:val="28"/>
        </w:rPr>
      </w:pPr>
      <w:r w:rsidRPr="00FD06CD">
        <w:rPr>
          <w:rFonts w:ascii="Times New Roman" w:hAnsi="Times New Roman"/>
          <w:b/>
          <w:i/>
          <w:sz w:val="28"/>
          <w:szCs w:val="28"/>
        </w:rPr>
        <w:t>Профиль:</w:t>
      </w:r>
      <w:r>
        <w:rPr>
          <w:rFonts w:ascii="Times New Roman" w:hAnsi="Times New Roman"/>
          <w:i/>
          <w:sz w:val="28"/>
          <w:szCs w:val="28"/>
        </w:rPr>
        <w:t xml:space="preserve"> технический</w:t>
      </w:r>
    </w:p>
    <w:p w14:paraId="04CFB2C6" w14:textId="77777777" w:rsidR="00FC2566" w:rsidRPr="00E90E84" w:rsidRDefault="00FC2566" w:rsidP="00FC2566">
      <w:pPr>
        <w:spacing w:after="0" w:line="240" w:lineRule="auto"/>
        <w:jc w:val="center"/>
        <w:rPr>
          <w:rFonts w:ascii="Times New Roman" w:hAnsi="Times New Roman"/>
          <w:b/>
          <w:i/>
          <w:sz w:val="28"/>
          <w:szCs w:val="28"/>
        </w:rPr>
      </w:pPr>
      <w:r w:rsidRPr="00E90E84">
        <w:rPr>
          <w:rFonts w:ascii="Times New Roman" w:hAnsi="Times New Roman"/>
          <w:b/>
          <w:i/>
          <w:sz w:val="28"/>
          <w:szCs w:val="28"/>
        </w:rPr>
        <w:t>Возраст учащихся</w:t>
      </w:r>
      <w:r w:rsidRPr="00E90E84">
        <w:rPr>
          <w:rFonts w:ascii="Times New Roman" w:hAnsi="Times New Roman"/>
          <w:sz w:val="28"/>
          <w:szCs w:val="28"/>
        </w:rPr>
        <w:t xml:space="preserve">: </w:t>
      </w:r>
      <w:r w:rsidR="00E801CB">
        <w:rPr>
          <w:rFonts w:ascii="Times New Roman" w:hAnsi="Times New Roman"/>
          <w:sz w:val="28"/>
          <w:szCs w:val="28"/>
        </w:rPr>
        <w:t>5</w:t>
      </w:r>
      <w:r w:rsidR="000161A5">
        <w:rPr>
          <w:rFonts w:ascii="Times New Roman" w:hAnsi="Times New Roman"/>
          <w:sz w:val="28"/>
          <w:szCs w:val="28"/>
        </w:rPr>
        <w:t xml:space="preserve"> класс</w:t>
      </w:r>
    </w:p>
    <w:p w14:paraId="2F0A0D27" w14:textId="77777777" w:rsidR="00FC2566" w:rsidRPr="00E90E84" w:rsidRDefault="00FC2566" w:rsidP="00FC2566">
      <w:pPr>
        <w:spacing w:after="0" w:line="240" w:lineRule="auto"/>
        <w:jc w:val="center"/>
        <w:rPr>
          <w:rFonts w:ascii="Times New Roman" w:hAnsi="Times New Roman"/>
          <w:sz w:val="28"/>
          <w:szCs w:val="28"/>
        </w:rPr>
      </w:pPr>
      <w:r w:rsidRPr="00E90E84">
        <w:rPr>
          <w:rFonts w:ascii="Times New Roman" w:hAnsi="Times New Roman"/>
          <w:b/>
          <w:i/>
          <w:sz w:val="28"/>
          <w:szCs w:val="28"/>
        </w:rPr>
        <w:t>Срок реализации</w:t>
      </w:r>
      <w:r w:rsidRPr="00E90E84">
        <w:rPr>
          <w:rFonts w:ascii="Times New Roman" w:hAnsi="Times New Roman"/>
          <w:sz w:val="28"/>
          <w:szCs w:val="28"/>
        </w:rPr>
        <w:t xml:space="preserve">: </w:t>
      </w:r>
      <w:r w:rsidR="000161A5">
        <w:rPr>
          <w:rFonts w:ascii="Times New Roman" w:hAnsi="Times New Roman"/>
          <w:sz w:val="28"/>
          <w:szCs w:val="28"/>
        </w:rPr>
        <w:t xml:space="preserve">1 </w:t>
      </w:r>
      <w:r w:rsidRPr="00E90E84">
        <w:rPr>
          <w:rFonts w:ascii="Times New Roman" w:hAnsi="Times New Roman"/>
          <w:sz w:val="28"/>
          <w:szCs w:val="28"/>
        </w:rPr>
        <w:t>год (</w:t>
      </w:r>
      <w:r w:rsidR="002C2588">
        <w:rPr>
          <w:rFonts w:ascii="Times New Roman" w:hAnsi="Times New Roman"/>
          <w:sz w:val="28"/>
          <w:szCs w:val="28"/>
        </w:rPr>
        <w:t>34</w:t>
      </w:r>
      <w:r w:rsidR="00B40C19">
        <w:rPr>
          <w:rFonts w:ascii="Times New Roman" w:hAnsi="Times New Roman"/>
          <w:sz w:val="28"/>
          <w:szCs w:val="28"/>
        </w:rPr>
        <w:t xml:space="preserve"> час</w:t>
      </w:r>
      <w:r w:rsidR="002C2588">
        <w:rPr>
          <w:rFonts w:ascii="Times New Roman" w:hAnsi="Times New Roman"/>
          <w:sz w:val="28"/>
          <w:szCs w:val="28"/>
        </w:rPr>
        <w:t>а</w:t>
      </w:r>
      <w:r w:rsidRPr="00E90E84">
        <w:rPr>
          <w:rFonts w:ascii="Times New Roman" w:hAnsi="Times New Roman"/>
          <w:sz w:val="28"/>
          <w:szCs w:val="28"/>
        </w:rPr>
        <w:t>)</w:t>
      </w:r>
    </w:p>
    <w:p w14:paraId="2FA765FD" w14:textId="77777777" w:rsidR="00FC2566" w:rsidRDefault="00FC2566" w:rsidP="00FC2566">
      <w:pPr>
        <w:spacing w:after="0" w:line="240" w:lineRule="auto"/>
        <w:jc w:val="center"/>
        <w:rPr>
          <w:rFonts w:ascii="Times New Roman" w:hAnsi="Times New Roman"/>
          <w:sz w:val="28"/>
          <w:szCs w:val="28"/>
        </w:rPr>
      </w:pPr>
    </w:p>
    <w:p w14:paraId="44006610" w14:textId="77777777" w:rsidR="000161A5" w:rsidRDefault="000161A5" w:rsidP="00FC2566">
      <w:pPr>
        <w:spacing w:after="0" w:line="240" w:lineRule="auto"/>
        <w:jc w:val="center"/>
        <w:rPr>
          <w:rFonts w:ascii="Times New Roman" w:hAnsi="Times New Roman"/>
          <w:sz w:val="28"/>
          <w:szCs w:val="28"/>
        </w:rPr>
      </w:pPr>
    </w:p>
    <w:p w14:paraId="5E5854C5" w14:textId="77777777" w:rsidR="000161A5" w:rsidRDefault="000161A5" w:rsidP="00FC2566">
      <w:pPr>
        <w:spacing w:after="0" w:line="240" w:lineRule="auto"/>
        <w:jc w:val="center"/>
        <w:rPr>
          <w:rFonts w:ascii="Times New Roman" w:hAnsi="Times New Roman"/>
          <w:sz w:val="28"/>
          <w:szCs w:val="28"/>
        </w:rPr>
      </w:pPr>
    </w:p>
    <w:p w14:paraId="7DB8E50D" w14:textId="77777777" w:rsidR="000161A5" w:rsidRPr="00E90E84" w:rsidRDefault="000161A5" w:rsidP="00FC2566">
      <w:pPr>
        <w:spacing w:after="0" w:line="240" w:lineRule="auto"/>
        <w:jc w:val="center"/>
        <w:rPr>
          <w:rFonts w:ascii="Times New Roman" w:hAnsi="Times New Roman"/>
          <w:sz w:val="28"/>
          <w:szCs w:val="28"/>
        </w:rPr>
      </w:pPr>
    </w:p>
    <w:p w14:paraId="39381B9C" w14:textId="77777777" w:rsidR="00FC2566" w:rsidRPr="00E90E84" w:rsidRDefault="00FC2566" w:rsidP="00FC2566">
      <w:pPr>
        <w:spacing w:after="0" w:line="240" w:lineRule="auto"/>
        <w:jc w:val="center"/>
        <w:rPr>
          <w:rFonts w:ascii="Times New Roman" w:hAnsi="Times New Roman"/>
          <w:sz w:val="28"/>
          <w:szCs w:val="28"/>
        </w:rPr>
      </w:pPr>
    </w:p>
    <w:p w14:paraId="3887FB20" w14:textId="77777777" w:rsidR="00FC2566" w:rsidRPr="00E90E84" w:rsidRDefault="00723089" w:rsidP="00FC2566">
      <w:pPr>
        <w:spacing w:after="0" w:line="240" w:lineRule="auto"/>
        <w:jc w:val="right"/>
        <w:rPr>
          <w:rFonts w:ascii="Times New Roman" w:hAnsi="Times New Roman"/>
          <w:b/>
          <w:i/>
          <w:sz w:val="28"/>
          <w:szCs w:val="28"/>
        </w:rPr>
      </w:pPr>
      <w:r>
        <w:rPr>
          <w:rFonts w:ascii="Times New Roman" w:hAnsi="Times New Roman"/>
          <w:b/>
          <w:i/>
          <w:sz w:val="28"/>
          <w:szCs w:val="28"/>
        </w:rPr>
        <w:t>С</w:t>
      </w:r>
      <w:r w:rsidR="00FC2566" w:rsidRPr="00E90E84">
        <w:rPr>
          <w:rFonts w:ascii="Times New Roman" w:hAnsi="Times New Roman"/>
          <w:b/>
          <w:i/>
          <w:sz w:val="28"/>
          <w:szCs w:val="28"/>
        </w:rPr>
        <w:t xml:space="preserve">оставитель: </w:t>
      </w:r>
    </w:p>
    <w:p w14:paraId="53B9D117" w14:textId="77777777" w:rsidR="00FC2566" w:rsidRPr="00C431D9" w:rsidRDefault="00C431D9" w:rsidP="00FC2566">
      <w:pPr>
        <w:spacing w:after="0" w:line="240" w:lineRule="auto"/>
        <w:jc w:val="right"/>
        <w:rPr>
          <w:rFonts w:ascii="Times New Roman" w:hAnsi="Times New Roman"/>
          <w:sz w:val="28"/>
          <w:szCs w:val="28"/>
        </w:rPr>
      </w:pPr>
      <w:r>
        <w:rPr>
          <w:rFonts w:ascii="Times New Roman" w:hAnsi="Times New Roman"/>
          <w:sz w:val="28"/>
          <w:szCs w:val="28"/>
        </w:rPr>
        <w:t>Морозова Яна Николаевна</w:t>
      </w:r>
      <w:r w:rsidR="00FC2566" w:rsidRPr="00C431D9">
        <w:rPr>
          <w:rFonts w:ascii="Times New Roman" w:hAnsi="Times New Roman"/>
          <w:sz w:val="28"/>
          <w:szCs w:val="28"/>
        </w:rPr>
        <w:t>,</w:t>
      </w:r>
    </w:p>
    <w:p w14:paraId="1A9750B9" w14:textId="77777777" w:rsidR="00FC2566" w:rsidRPr="00E90E84" w:rsidRDefault="004E7257" w:rsidP="004E7257">
      <w:pPr>
        <w:spacing w:after="0" w:line="240" w:lineRule="auto"/>
        <w:jc w:val="right"/>
        <w:rPr>
          <w:rFonts w:ascii="Times New Roman" w:hAnsi="Times New Roman"/>
          <w:sz w:val="28"/>
          <w:szCs w:val="28"/>
        </w:rPr>
      </w:pPr>
      <w:r>
        <w:rPr>
          <w:rFonts w:ascii="Times New Roman" w:hAnsi="Times New Roman"/>
          <w:sz w:val="28"/>
          <w:szCs w:val="28"/>
        </w:rPr>
        <w:t>Учитель физики</w:t>
      </w:r>
    </w:p>
    <w:p w14:paraId="3A009C3A" w14:textId="77777777" w:rsidR="00FC2566" w:rsidRPr="00FC2566" w:rsidRDefault="00FC2566" w:rsidP="00FC2566">
      <w:pPr>
        <w:pStyle w:val="Standard"/>
        <w:rPr>
          <w:sz w:val="36"/>
          <w:szCs w:val="36"/>
          <w:lang w:val="ru-RU"/>
        </w:rPr>
      </w:pPr>
    </w:p>
    <w:p w14:paraId="447640CD" w14:textId="77777777" w:rsidR="000161A5" w:rsidRDefault="000161A5" w:rsidP="00FC2566">
      <w:pPr>
        <w:pStyle w:val="Standard"/>
        <w:jc w:val="center"/>
        <w:rPr>
          <w:sz w:val="36"/>
          <w:szCs w:val="36"/>
        </w:rPr>
      </w:pPr>
    </w:p>
    <w:p w14:paraId="07A0C940" w14:textId="77777777" w:rsidR="000161A5" w:rsidRDefault="000161A5" w:rsidP="00FC2566">
      <w:pPr>
        <w:pStyle w:val="Standard"/>
        <w:jc w:val="center"/>
        <w:rPr>
          <w:sz w:val="36"/>
          <w:szCs w:val="36"/>
        </w:rPr>
      </w:pPr>
    </w:p>
    <w:p w14:paraId="3E554862" w14:textId="77777777" w:rsidR="00FC2566" w:rsidRDefault="00FC2566" w:rsidP="00FC2566">
      <w:pPr>
        <w:pStyle w:val="Standard"/>
        <w:jc w:val="center"/>
        <w:rPr>
          <w:sz w:val="36"/>
          <w:szCs w:val="36"/>
        </w:rPr>
      </w:pPr>
    </w:p>
    <w:p w14:paraId="68C6B0EA" w14:textId="04070A50" w:rsidR="00FC2566" w:rsidRDefault="0035043D" w:rsidP="000161A5">
      <w:pPr>
        <w:pStyle w:val="Standard"/>
        <w:jc w:val="center"/>
        <w:rPr>
          <w:sz w:val="28"/>
          <w:szCs w:val="28"/>
          <w:lang w:val="ru-RU"/>
        </w:rPr>
      </w:pPr>
      <w:r>
        <w:rPr>
          <w:sz w:val="28"/>
          <w:szCs w:val="28"/>
        </w:rPr>
        <w:t>20</w:t>
      </w:r>
      <w:r w:rsidR="00FD06CD">
        <w:rPr>
          <w:sz w:val="28"/>
          <w:szCs w:val="28"/>
          <w:lang w:val="ru-RU"/>
        </w:rPr>
        <w:t>2</w:t>
      </w:r>
      <w:r w:rsidR="00D4772D">
        <w:rPr>
          <w:sz w:val="28"/>
          <w:szCs w:val="28"/>
          <w:lang w:val="ru-RU"/>
        </w:rPr>
        <w:t>3</w:t>
      </w:r>
      <w:r>
        <w:rPr>
          <w:sz w:val="28"/>
          <w:szCs w:val="28"/>
        </w:rPr>
        <w:t>-202</w:t>
      </w:r>
      <w:r w:rsidR="00D4772D">
        <w:rPr>
          <w:sz w:val="28"/>
          <w:szCs w:val="28"/>
          <w:lang w:val="ru-RU"/>
        </w:rPr>
        <w:t>4</w:t>
      </w:r>
      <w:r w:rsidR="00FC2566">
        <w:rPr>
          <w:sz w:val="28"/>
          <w:szCs w:val="28"/>
        </w:rPr>
        <w:t xml:space="preserve"> </w:t>
      </w:r>
      <w:r w:rsidR="00FC2566">
        <w:rPr>
          <w:sz w:val="28"/>
          <w:szCs w:val="28"/>
          <w:lang w:val="ru-RU"/>
        </w:rPr>
        <w:t>учебный год</w:t>
      </w:r>
    </w:p>
    <w:p w14:paraId="297DEEA1" w14:textId="77777777" w:rsidR="000161A5" w:rsidRPr="000161A5" w:rsidRDefault="000161A5" w:rsidP="000161A5">
      <w:pPr>
        <w:pStyle w:val="a8"/>
        <w:numPr>
          <w:ilvl w:val="0"/>
          <w:numId w:val="1"/>
        </w:numPr>
        <w:tabs>
          <w:tab w:val="left" w:pos="284"/>
        </w:tabs>
        <w:ind w:left="0" w:firstLine="0"/>
        <w:jc w:val="both"/>
        <w:rPr>
          <w:b/>
          <w:bCs/>
          <w:sz w:val="28"/>
          <w:szCs w:val="28"/>
        </w:rPr>
      </w:pPr>
      <w:r>
        <w:rPr>
          <w:b/>
          <w:bCs/>
          <w:sz w:val="28"/>
          <w:szCs w:val="28"/>
        </w:rPr>
        <w:lastRenderedPageBreak/>
        <w:t>Личностные</w:t>
      </w:r>
      <w:r w:rsidRPr="000161A5">
        <w:rPr>
          <w:b/>
          <w:bCs/>
          <w:sz w:val="28"/>
          <w:szCs w:val="28"/>
        </w:rPr>
        <w:t xml:space="preserve"> и </w:t>
      </w:r>
      <w:r>
        <w:rPr>
          <w:b/>
          <w:bCs/>
          <w:sz w:val="28"/>
          <w:szCs w:val="28"/>
        </w:rPr>
        <w:t>метапредметные результаты</w:t>
      </w:r>
      <w:r w:rsidRPr="000161A5">
        <w:rPr>
          <w:b/>
          <w:bCs/>
          <w:sz w:val="28"/>
          <w:szCs w:val="28"/>
        </w:rPr>
        <w:t xml:space="preserve"> освоения курса </w:t>
      </w:r>
      <w:r>
        <w:rPr>
          <w:b/>
          <w:bCs/>
          <w:sz w:val="28"/>
          <w:szCs w:val="28"/>
        </w:rPr>
        <w:t>внеурочной деятельности</w:t>
      </w:r>
    </w:p>
    <w:p w14:paraId="5F38665C" w14:textId="77777777" w:rsidR="000161A5" w:rsidRPr="000161A5" w:rsidRDefault="000161A5" w:rsidP="000161A5">
      <w:pPr>
        <w:pStyle w:val="c22"/>
        <w:spacing w:before="0" w:after="0" w:line="276" w:lineRule="auto"/>
        <w:ind w:firstLine="851"/>
        <w:jc w:val="both"/>
        <w:rPr>
          <w:rStyle w:val="c0"/>
          <w:b/>
          <w:bCs/>
          <w:color w:val="000000"/>
          <w:sz w:val="28"/>
          <w:szCs w:val="28"/>
        </w:rPr>
      </w:pPr>
      <w:r w:rsidRPr="000161A5">
        <w:rPr>
          <w:rStyle w:val="c0"/>
          <w:bCs/>
          <w:color w:val="000000"/>
          <w:sz w:val="28"/>
          <w:szCs w:val="28"/>
        </w:rPr>
        <w:t xml:space="preserve">В результате изучения </w:t>
      </w:r>
      <w:r>
        <w:rPr>
          <w:rStyle w:val="c0"/>
          <w:bCs/>
          <w:color w:val="000000"/>
          <w:sz w:val="28"/>
          <w:szCs w:val="28"/>
        </w:rPr>
        <w:t xml:space="preserve">данной </w:t>
      </w:r>
      <w:r w:rsidRPr="000161A5">
        <w:rPr>
          <w:rStyle w:val="c0"/>
          <w:bCs/>
          <w:color w:val="000000"/>
          <w:sz w:val="28"/>
          <w:szCs w:val="28"/>
        </w:rPr>
        <w:t>программы</w:t>
      </w:r>
      <w:r>
        <w:rPr>
          <w:rStyle w:val="c0"/>
          <w:bCs/>
          <w:color w:val="000000"/>
          <w:sz w:val="28"/>
          <w:szCs w:val="28"/>
        </w:rPr>
        <w:t>,</w:t>
      </w:r>
      <w:r w:rsidRPr="000161A5">
        <w:rPr>
          <w:rStyle w:val="c0"/>
          <w:bCs/>
          <w:color w:val="000000"/>
          <w:sz w:val="28"/>
          <w:szCs w:val="28"/>
        </w:rPr>
        <w:t xml:space="preserve"> обучающиеся получат возможность   формирования:</w:t>
      </w:r>
    </w:p>
    <w:p w14:paraId="11BBC964" w14:textId="77777777" w:rsidR="000F7901" w:rsidRPr="000F7901" w:rsidRDefault="000161A5" w:rsidP="000F7901">
      <w:pPr>
        <w:pStyle w:val="c5"/>
        <w:spacing w:before="0" w:after="0" w:line="276" w:lineRule="auto"/>
        <w:jc w:val="both"/>
        <w:rPr>
          <w:iCs/>
          <w:color w:val="000000"/>
          <w:sz w:val="28"/>
          <w:szCs w:val="28"/>
        </w:rPr>
      </w:pPr>
      <w:r w:rsidRPr="000161A5">
        <w:rPr>
          <w:rStyle w:val="c0"/>
          <w:b/>
          <w:bCs/>
          <w:color w:val="000000"/>
          <w:sz w:val="28"/>
          <w:szCs w:val="28"/>
        </w:rPr>
        <w:t>Личностных результатов:</w:t>
      </w:r>
    </w:p>
    <w:p w14:paraId="6C29BF5E" w14:textId="77777777" w:rsidR="000F7901" w:rsidRPr="002B073D" w:rsidRDefault="000F7901" w:rsidP="000F7901">
      <w:pPr>
        <w:pStyle w:val="a8"/>
        <w:numPr>
          <w:ilvl w:val="0"/>
          <w:numId w:val="24"/>
        </w:numPr>
        <w:spacing w:before="100" w:beforeAutospacing="1" w:after="100" w:afterAutospacing="1"/>
        <w:jc w:val="both"/>
        <w:rPr>
          <w:rFonts w:cstheme="minorHAnsi"/>
          <w:color w:val="000000"/>
          <w:sz w:val="28"/>
          <w:szCs w:val="28"/>
        </w:rPr>
      </w:pPr>
      <w:r w:rsidRPr="002B073D">
        <w:rPr>
          <w:rFonts w:cstheme="minorHAnsi"/>
          <w:color w:val="000000"/>
          <w:sz w:val="28"/>
          <w:szCs w:val="28"/>
        </w:rPr>
        <w:t>широкие познавательные интересы, инициатива и любознательность, мотивы познания и творчества; готовность и способность учащихся к саморазвитию и реализации творческого потенциала в духовной и предметно-продуктивной деятельности за счет развития их образного, алгоритмического и логического мышления;</w:t>
      </w:r>
    </w:p>
    <w:p w14:paraId="189F6247" w14:textId="77777777" w:rsidR="000F7901" w:rsidRPr="002B073D" w:rsidRDefault="000F7901" w:rsidP="000F7901">
      <w:pPr>
        <w:pStyle w:val="a8"/>
        <w:numPr>
          <w:ilvl w:val="0"/>
          <w:numId w:val="24"/>
        </w:numPr>
        <w:spacing w:before="100" w:beforeAutospacing="1" w:after="100" w:afterAutospacing="1"/>
        <w:jc w:val="both"/>
        <w:rPr>
          <w:rFonts w:cstheme="minorHAnsi"/>
          <w:color w:val="000000"/>
          <w:sz w:val="28"/>
          <w:szCs w:val="28"/>
        </w:rPr>
      </w:pPr>
      <w:r w:rsidRPr="002B073D">
        <w:rPr>
          <w:rFonts w:cstheme="minorHAnsi"/>
          <w:color w:val="000000"/>
          <w:sz w:val="28"/>
          <w:szCs w:val="28"/>
        </w:rPr>
        <w:t>готовность к повышению своего образовательного уровня и продолжению обучения с использованием средств и методов информатики и ИКТ;</w:t>
      </w:r>
    </w:p>
    <w:p w14:paraId="3589EB47" w14:textId="77777777" w:rsidR="000F7901" w:rsidRPr="002B073D" w:rsidRDefault="000F7901" w:rsidP="000F7901">
      <w:pPr>
        <w:pStyle w:val="a8"/>
        <w:numPr>
          <w:ilvl w:val="0"/>
          <w:numId w:val="24"/>
        </w:numPr>
        <w:spacing w:before="100" w:beforeAutospacing="1" w:after="100" w:afterAutospacing="1"/>
        <w:jc w:val="both"/>
        <w:rPr>
          <w:rFonts w:cstheme="minorHAnsi"/>
          <w:color w:val="000000"/>
          <w:sz w:val="28"/>
          <w:szCs w:val="28"/>
        </w:rPr>
      </w:pPr>
      <w:r w:rsidRPr="002B073D">
        <w:rPr>
          <w:rFonts w:cstheme="minorHAnsi"/>
          <w:color w:val="000000"/>
          <w:sz w:val="28"/>
          <w:szCs w:val="28"/>
        </w:rPr>
        <w:t>интерес к информатике и ИКТ, стремление использовать полученные знания в процессе обучения другим предметам и в жизни;</w:t>
      </w:r>
    </w:p>
    <w:p w14:paraId="0713C017" w14:textId="77777777" w:rsidR="000F7901" w:rsidRPr="002B073D" w:rsidRDefault="000F7901" w:rsidP="000F7901">
      <w:pPr>
        <w:pStyle w:val="a8"/>
        <w:numPr>
          <w:ilvl w:val="0"/>
          <w:numId w:val="24"/>
        </w:numPr>
        <w:spacing w:before="100" w:beforeAutospacing="1" w:after="100" w:afterAutospacing="1"/>
        <w:jc w:val="both"/>
        <w:rPr>
          <w:rFonts w:cstheme="minorHAnsi"/>
          <w:color w:val="000000"/>
          <w:sz w:val="28"/>
          <w:szCs w:val="28"/>
        </w:rPr>
      </w:pPr>
      <w:r w:rsidRPr="002B073D">
        <w:rPr>
          <w:rFonts w:cstheme="minorHAnsi"/>
          <w:color w:val="000000"/>
          <w:sz w:val="28"/>
          <w:szCs w:val="28"/>
        </w:rPr>
        <w:t>способность связать учебное содержание с собственным жизненным опытом и личными смыслами, понять значимость подготовки в области информатики и ИКТ в условиях развития информационного общества;</w:t>
      </w:r>
    </w:p>
    <w:p w14:paraId="1BBCD5CD" w14:textId="77777777" w:rsidR="000F7901" w:rsidRPr="002B073D" w:rsidRDefault="000F7901" w:rsidP="000F7901">
      <w:pPr>
        <w:pStyle w:val="a8"/>
        <w:numPr>
          <w:ilvl w:val="0"/>
          <w:numId w:val="24"/>
        </w:numPr>
        <w:spacing w:before="100" w:beforeAutospacing="1" w:after="100" w:afterAutospacing="1"/>
        <w:jc w:val="both"/>
        <w:rPr>
          <w:rFonts w:cstheme="minorHAnsi"/>
          <w:color w:val="000000"/>
          <w:sz w:val="28"/>
          <w:szCs w:val="28"/>
        </w:rPr>
      </w:pPr>
      <w:r w:rsidRPr="002B073D">
        <w:rPr>
          <w:rFonts w:cstheme="minorHAnsi"/>
          <w:color w:val="000000"/>
          <w:sz w:val="28"/>
          <w:szCs w:val="28"/>
        </w:rPr>
        <w:t>готовность к самостоятельным поступкам и действиям, принятию ответственности за их результаты; готовность к осуществлению индивидуальной и коллективной информационной деятельности;</w:t>
      </w:r>
    </w:p>
    <w:p w14:paraId="3662C9BA" w14:textId="77777777" w:rsidR="000F7901" w:rsidRDefault="000F7901" w:rsidP="000F7901">
      <w:pPr>
        <w:pStyle w:val="a8"/>
        <w:numPr>
          <w:ilvl w:val="0"/>
          <w:numId w:val="24"/>
        </w:numPr>
        <w:spacing w:before="100" w:beforeAutospacing="1" w:after="100" w:afterAutospacing="1"/>
        <w:jc w:val="both"/>
        <w:rPr>
          <w:rFonts w:cstheme="minorHAnsi"/>
          <w:color w:val="000000"/>
          <w:sz w:val="28"/>
          <w:szCs w:val="28"/>
        </w:rPr>
      </w:pPr>
      <w:r w:rsidRPr="002B073D">
        <w:rPr>
          <w:rFonts w:cstheme="minorHAnsi"/>
          <w:color w:val="000000"/>
          <w:sz w:val="28"/>
          <w:szCs w:val="28"/>
        </w:rPr>
        <w:t>способность к избирательному отношению к получаемой информации за счет умений ее анализа и критичного оценивания; ответственное отношение к информации с учетом правовых и этических аспектов ее распространения;</w:t>
      </w:r>
    </w:p>
    <w:p w14:paraId="06E1BD84" w14:textId="77777777" w:rsidR="000F7901" w:rsidRPr="002B073D" w:rsidRDefault="000F7901" w:rsidP="000F7901">
      <w:pPr>
        <w:pStyle w:val="a8"/>
        <w:numPr>
          <w:ilvl w:val="0"/>
          <w:numId w:val="24"/>
        </w:numPr>
        <w:spacing w:before="100" w:beforeAutospacing="1" w:after="100" w:afterAutospacing="1"/>
        <w:jc w:val="both"/>
        <w:rPr>
          <w:rFonts w:cstheme="minorHAnsi"/>
          <w:color w:val="000000"/>
          <w:sz w:val="28"/>
          <w:szCs w:val="28"/>
        </w:rPr>
      </w:pPr>
      <w:r w:rsidRPr="00AD2886">
        <w:rPr>
          <w:rFonts w:cstheme="minorHAnsi"/>
          <w:color w:val="000000"/>
          <w:sz w:val="28"/>
          <w:szCs w:val="28"/>
        </w:rPr>
        <w:t>развитие навыков сотрудничества со взрослыми и сверстниками в разных социальных ситуациях, умения не создавать конфликтов и находить выходы из спорных ситуаций</w:t>
      </w:r>
      <w:r>
        <w:rPr>
          <w:rFonts w:cstheme="minorHAnsi"/>
          <w:color w:val="000000"/>
          <w:sz w:val="28"/>
          <w:szCs w:val="28"/>
        </w:rPr>
        <w:t>.</w:t>
      </w:r>
    </w:p>
    <w:p w14:paraId="1D30155F" w14:textId="77777777" w:rsidR="000F7901" w:rsidRPr="002B073D" w:rsidRDefault="000F7901" w:rsidP="000F7901">
      <w:pPr>
        <w:pStyle w:val="a8"/>
        <w:spacing w:before="100" w:beforeAutospacing="1" w:after="100" w:afterAutospacing="1"/>
        <w:jc w:val="both"/>
        <w:rPr>
          <w:rFonts w:cstheme="minorHAnsi"/>
          <w:color w:val="000000"/>
          <w:sz w:val="28"/>
          <w:szCs w:val="28"/>
        </w:rPr>
      </w:pPr>
    </w:p>
    <w:p w14:paraId="58B09BA0" w14:textId="77777777" w:rsidR="000F7901" w:rsidRPr="000F7901" w:rsidRDefault="000F7901" w:rsidP="000F7901">
      <w:pPr>
        <w:pStyle w:val="c5"/>
        <w:spacing w:before="0" w:after="0" w:line="276" w:lineRule="auto"/>
        <w:jc w:val="both"/>
        <w:rPr>
          <w:rStyle w:val="c0"/>
          <w:b/>
          <w:bCs/>
          <w:color w:val="000000"/>
          <w:sz w:val="28"/>
          <w:szCs w:val="28"/>
        </w:rPr>
      </w:pPr>
      <w:r w:rsidRPr="000F7901">
        <w:rPr>
          <w:rStyle w:val="c0"/>
          <w:b/>
          <w:bCs/>
          <w:color w:val="000000"/>
          <w:sz w:val="28"/>
          <w:szCs w:val="28"/>
        </w:rPr>
        <w:t>Метапредметны</w:t>
      </w:r>
      <w:r>
        <w:rPr>
          <w:rStyle w:val="c0"/>
          <w:b/>
          <w:bCs/>
          <w:color w:val="000000"/>
          <w:sz w:val="28"/>
          <w:szCs w:val="28"/>
        </w:rPr>
        <w:t>х</w:t>
      </w:r>
      <w:r w:rsidRPr="000F7901">
        <w:rPr>
          <w:rStyle w:val="c0"/>
          <w:b/>
          <w:bCs/>
          <w:color w:val="000000"/>
          <w:sz w:val="28"/>
          <w:szCs w:val="28"/>
        </w:rPr>
        <w:t xml:space="preserve"> результат</w:t>
      </w:r>
      <w:r>
        <w:rPr>
          <w:rStyle w:val="c0"/>
          <w:b/>
          <w:bCs/>
          <w:color w:val="000000"/>
          <w:sz w:val="28"/>
          <w:szCs w:val="28"/>
        </w:rPr>
        <w:t>ов</w:t>
      </w:r>
      <w:r w:rsidRPr="000F7901">
        <w:rPr>
          <w:rStyle w:val="c0"/>
          <w:b/>
          <w:bCs/>
          <w:color w:val="000000"/>
          <w:sz w:val="28"/>
          <w:szCs w:val="28"/>
        </w:rPr>
        <w:t>:</w:t>
      </w:r>
    </w:p>
    <w:p w14:paraId="0A4F3939" w14:textId="77777777" w:rsidR="000F7901" w:rsidRDefault="000F7901" w:rsidP="000F7901">
      <w:pPr>
        <w:pStyle w:val="a8"/>
        <w:numPr>
          <w:ilvl w:val="0"/>
          <w:numId w:val="25"/>
        </w:numPr>
        <w:spacing w:before="100" w:beforeAutospacing="1" w:after="100" w:afterAutospacing="1"/>
        <w:jc w:val="both"/>
        <w:rPr>
          <w:rFonts w:cstheme="minorHAnsi"/>
          <w:color w:val="000000"/>
          <w:sz w:val="28"/>
          <w:szCs w:val="28"/>
        </w:rPr>
      </w:pPr>
      <w:r w:rsidRPr="003C7660">
        <w:rPr>
          <w:rFonts w:cstheme="minorHAnsi"/>
          <w:color w:val="000000"/>
          <w:sz w:val="28"/>
          <w:szCs w:val="28"/>
        </w:rPr>
        <w:t>способность к организации своей деятельности и к преодолению трудностей, целеустремленность и настойчивость в достижении цели</w:t>
      </w:r>
      <w:r>
        <w:rPr>
          <w:rFonts w:cstheme="minorHAnsi"/>
          <w:color w:val="000000"/>
          <w:sz w:val="28"/>
          <w:szCs w:val="28"/>
        </w:rPr>
        <w:t>;</w:t>
      </w:r>
    </w:p>
    <w:p w14:paraId="1C52E8FF" w14:textId="77777777" w:rsidR="000F7901" w:rsidRDefault="000F7901" w:rsidP="000F7901">
      <w:pPr>
        <w:pStyle w:val="a8"/>
        <w:numPr>
          <w:ilvl w:val="0"/>
          <w:numId w:val="25"/>
        </w:numPr>
        <w:spacing w:before="100" w:beforeAutospacing="1" w:after="100" w:afterAutospacing="1"/>
        <w:jc w:val="both"/>
        <w:rPr>
          <w:rFonts w:cstheme="minorHAnsi"/>
          <w:color w:val="000000"/>
          <w:sz w:val="28"/>
          <w:szCs w:val="28"/>
        </w:rPr>
      </w:pPr>
      <w:r w:rsidRPr="00AD2886">
        <w:rPr>
          <w:rFonts w:cstheme="minorHAnsi"/>
          <w:color w:val="000000"/>
          <w:sz w:val="28"/>
          <w:szCs w:val="28"/>
        </w:rPr>
        <w:t>формирование умения планировать, контролировать и оценивать учебные действия в соответствии с поставленной задачей и условиями её реализации;</w:t>
      </w:r>
    </w:p>
    <w:p w14:paraId="33C13556" w14:textId="77777777" w:rsidR="000F7901" w:rsidRPr="002B073D" w:rsidRDefault="000F7901" w:rsidP="000F7901">
      <w:pPr>
        <w:pStyle w:val="a8"/>
        <w:numPr>
          <w:ilvl w:val="0"/>
          <w:numId w:val="25"/>
        </w:numPr>
        <w:spacing w:before="100" w:beforeAutospacing="1" w:after="100" w:afterAutospacing="1"/>
        <w:jc w:val="both"/>
        <w:rPr>
          <w:rFonts w:cstheme="minorHAnsi"/>
          <w:color w:val="000000"/>
          <w:sz w:val="28"/>
          <w:szCs w:val="28"/>
        </w:rPr>
      </w:pPr>
      <w:r w:rsidRPr="002B073D">
        <w:rPr>
          <w:rFonts w:cstheme="minorHAnsi"/>
          <w:color w:val="000000"/>
          <w:sz w:val="28"/>
          <w:szCs w:val="28"/>
        </w:rPr>
        <w:t>самостоятельное создание алгоритмов деятельности при решении проблем творческого и поискового характера</w:t>
      </w:r>
      <w:r>
        <w:rPr>
          <w:rFonts w:cstheme="minorHAnsi"/>
          <w:color w:val="000000"/>
          <w:sz w:val="28"/>
          <w:szCs w:val="28"/>
        </w:rPr>
        <w:t xml:space="preserve"> (ра</w:t>
      </w:r>
      <w:r w:rsidRPr="002B073D">
        <w:rPr>
          <w:rFonts w:cstheme="minorHAnsi"/>
          <w:color w:val="000000"/>
          <w:sz w:val="28"/>
          <w:szCs w:val="28"/>
        </w:rPr>
        <w:t>збиение задачи на подзадачи, разработка последовательности и структуры действий, необходимых для достижения цели</w:t>
      </w:r>
      <w:r>
        <w:rPr>
          <w:rFonts w:cstheme="minorHAnsi"/>
          <w:color w:val="000000"/>
          <w:sz w:val="28"/>
          <w:szCs w:val="28"/>
        </w:rPr>
        <w:t>);</w:t>
      </w:r>
    </w:p>
    <w:p w14:paraId="1627EEA6" w14:textId="77777777" w:rsidR="000F7901" w:rsidRPr="002B073D" w:rsidRDefault="000F7901" w:rsidP="000F7901">
      <w:pPr>
        <w:pStyle w:val="a8"/>
        <w:numPr>
          <w:ilvl w:val="0"/>
          <w:numId w:val="25"/>
        </w:numPr>
        <w:spacing w:before="100" w:beforeAutospacing="1" w:after="100" w:afterAutospacing="1"/>
        <w:jc w:val="both"/>
        <w:rPr>
          <w:rFonts w:cstheme="minorHAnsi"/>
          <w:color w:val="000000"/>
          <w:sz w:val="28"/>
          <w:szCs w:val="28"/>
        </w:rPr>
      </w:pPr>
      <w:r w:rsidRPr="002B073D">
        <w:rPr>
          <w:rFonts w:cstheme="minorHAnsi"/>
          <w:color w:val="000000"/>
          <w:sz w:val="28"/>
          <w:szCs w:val="28"/>
        </w:rPr>
        <w:t>владение основами продуктивного взаимодействия и сотрудничества со сверстниками и взрослыми: умение правильно, четко и однозначно сформулировать мысль в понятной собеседнику форме;</w:t>
      </w:r>
    </w:p>
    <w:p w14:paraId="14FB17F2" w14:textId="77777777" w:rsidR="000F7901" w:rsidRDefault="000F7901" w:rsidP="000F7901">
      <w:pPr>
        <w:pStyle w:val="a8"/>
        <w:numPr>
          <w:ilvl w:val="0"/>
          <w:numId w:val="25"/>
        </w:numPr>
        <w:spacing w:before="100" w:beforeAutospacing="1" w:after="100" w:afterAutospacing="1"/>
        <w:jc w:val="both"/>
        <w:rPr>
          <w:rFonts w:cstheme="minorHAnsi"/>
          <w:color w:val="000000"/>
          <w:sz w:val="28"/>
          <w:szCs w:val="28"/>
        </w:rPr>
      </w:pPr>
      <w:r w:rsidRPr="002B073D">
        <w:rPr>
          <w:rFonts w:cstheme="minorHAnsi"/>
          <w:color w:val="000000"/>
          <w:sz w:val="28"/>
          <w:szCs w:val="28"/>
        </w:rPr>
        <w:lastRenderedPageBreak/>
        <w:t>умение осуществлять в коллективе совместную информационную деятельность, в частности при выполнении проекта;</w:t>
      </w:r>
    </w:p>
    <w:p w14:paraId="7FD256E2" w14:textId="77777777" w:rsidR="000F7901" w:rsidRPr="00AD2886" w:rsidRDefault="000F7901" w:rsidP="000F7901">
      <w:pPr>
        <w:pStyle w:val="a8"/>
        <w:numPr>
          <w:ilvl w:val="0"/>
          <w:numId w:val="25"/>
        </w:numPr>
        <w:spacing w:before="100" w:beforeAutospacing="1" w:after="100" w:afterAutospacing="1"/>
        <w:jc w:val="both"/>
        <w:rPr>
          <w:rFonts w:cstheme="minorHAnsi"/>
          <w:color w:val="000000"/>
          <w:sz w:val="28"/>
          <w:szCs w:val="28"/>
        </w:rPr>
      </w:pPr>
      <w:r w:rsidRPr="003C7660">
        <w:rPr>
          <w:rFonts w:cstheme="minorHAnsi"/>
          <w:color w:val="000000"/>
          <w:sz w:val="28"/>
          <w:szCs w:val="28"/>
        </w:rPr>
        <w:t>умение слушать и слышать собеседника, обосновывать свою позицию, высказывать свое мнение</w:t>
      </w:r>
      <w:r>
        <w:rPr>
          <w:rFonts w:cstheme="minorHAnsi"/>
          <w:color w:val="000000"/>
          <w:sz w:val="28"/>
          <w:szCs w:val="28"/>
        </w:rPr>
        <w:t>;</w:t>
      </w:r>
    </w:p>
    <w:p w14:paraId="435C103E" w14:textId="77777777" w:rsidR="000F7901" w:rsidRPr="002B073D" w:rsidRDefault="000F7901" w:rsidP="000F7901">
      <w:pPr>
        <w:pStyle w:val="a8"/>
        <w:numPr>
          <w:ilvl w:val="0"/>
          <w:numId w:val="25"/>
        </w:numPr>
        <w:spacing w:before="100" w:beforeAutospacing="1" w:after="100" w:afterAutospacing="1"/>
        <w:jc w:val="both"/>
        <w:rPr>
          <w:rFonts w:cstheme="minorHAnsi"/>
          <w:color w:val="000000"/>
          <w:sz w:val="28"/>
          <w:szCs w:val="28"/>
        </w:rPr>
      </w:pPr>
      <w:r w:rsidRPr="002B073D">
        <w:rPr>
          <w:rFonts w:cstheme="minorHAnsi"/>
          <w:color w:val="000000"/>
          <w:sz w:val="28"/>
          <w:szCs w:val="28"/>
        </w:rPr>
        <w:t>умение выступать перед аудиторией, представляя ей результаты своей работы с помощью средств ИКТ;</w:t>
      </w:r>
    </w:p>
    <w:p w14:paraId="3DE7E2FB" w14:textId="77777777" w:rsidR="000F7901" w:rsidRPr="00435ADD" w:rsidRDefault="000F7901" w:rsidP="000F7901">
      <w:pPr>
        <w:pStyle w:val="a8"/>
        <w:numPr>
          <w:ilvl w:val="0"/>
          <w:numId w:val="25"/>
        </w:numPr>
        <w:spacing w:before="100" w:beforeAutospacing="1" w:after="100" w:afterAutospacing="1"/>
        <w:jc w:val="both"/>
        <w:rPr>
          <w:rFonts w:cstheme="minorHAnsi"/>
          <w:color w:val="000000"/>
          <w:sz w:val="28"/>
          <w:szCs w:val="28"/>
        </w:rPr>
      </w:pPr>
      <w:r w:rsidRPr="002B073D">
        <w:rPr>
          <w:rFonts w:cstheme="minorHAnsi"/>
          <w:color w:val="000000"/>
          <w:sz w:val="28"/>
          <w:szCs w:val="28"/>
        </w:rPr>
        <w:t>использование коммуникационных технологий в учебной деятельности и повседневной жизни</w:t>
      </w:r>
      <w:r>
        <w:rPr>
          <w:rFonts w:cstheme="minorHAnsi"/>
          <w:color w:val="000000"/>
          <w:sz w:val="28"/>
          <w:szCs w:val="28"/>
        </w:rPr>
        <w:t>;</w:t>
      </w:r>
      <w:r w:rsidRPr="00435ADD">
        <w:t xml:space="preserve"> </w:t>
      </w:r>
    </w:p>
    <w:p w14:paraId="03FB8377" w14:textId="77777777" w:rsidR="000F7901" w:rsidRPr="00435ADD" w:rsidRDefault="000F7901" w:rsidP="000F7901">
      <w:pPr>
        <w:pStyle w:val="a8"/>
        <w:numPr>
          <w:ilvl w:val="0"/>
          <w:numId w:val="25"/>
        </w:numPr>
        <w:spacing w:before="100" w:beforeAutospacing="1" w:after="100" w:afterAutospacing="1"/>
        <w:jc w:val="both"/>
        <w:rPr>
          <w:rFonts w:cstheme="minorHAnsi"/>
          <w:color w:val="000000"/>
          <w:sz w:val="28"/>
          <w:szCs w:val="28"/>
        </w:rPr>
      </w:pPr>
      <w:r w:rsidRPr="00435ADD">
        <w:rPr>
          <w:rFonts w:cstheme="minorHAnsi"/>
          <w:color w:val="000000"/>
          <w:sz w:val="28"/>
          <w:szCs w:val="28"/>
        </w:rPr>
        <w:t>формирование способности обучающихся к саморазвитию и личностному самоопределению, мотивации к целенаправленной познавательной деятельности с</w:t>
      </w:r>
      <w:r>
        <w:rPr>
          <w:rFonts w:cstheme="minorHAnsi"/>
          <w:color w:val="000000"/>
          <w:sz w:val="28"/>
          <w:szCs w:val="28"/>
        </w:rPr>
        <w:t xml:space="preserve"> </w:t>
      </w:r>
      <w:r w:rsidRPr="00435ADD">
        <w:rPr>
          <w:rFonts w:cstheme="minorHAnsi"/>
          <w:color w:val="000000"/>
          <w:sz w:val="28"/>
          <w:szCs w:val="28"/>
        </w:rPr>
        <w:t>целью приобретения профессиональных навыков в ИТ-сфере</w:t>
      </w:r>
      <w:r>
        <w:rPr>
          <w:rFonts w:cstheme="minorHAnsi"/>
          <w:color w:val="000000"/>
          <w:sz w:val="28"/>
          <w:szCs w:val="28"/>
        </w:rPr>
        <w:t>.</w:t>
      </w:r>
    </w:p>
    <w:p w14:paraId="62EF1C42" w14:textId="77777777" w:rsidR="000F7901" w:rsidRPr="00E26FE4" w:rsidRDefault="000F7901" w:rsidP="00E26FE4">
      <w:pPr>
        <w:pStyle w:val="c5"/>
        <w:spacing w:before="0" w:after="0" w:line="276" w:lineRule="auto"/>
        <w:jc w:val="both"/>
        <w:rPr>
          <w:b/>
          <w:bCs/>
          <w:color w:val="000000"/>
          <w:sz w:val="28"/>
          <w:szCs w:val="28"/>
        </w:rPr>
      </w:pPr>
      <w:r w:rsidRPr="000F7901">
        <w:rPr>
          <w:rStyle w:val="c0"/>
          <w:b/>
          <w:bCs/>
          <w:color w:val="000000"/>
          <w:sz w:val="28"/>
          <w:szCs w:val="28"/>
        </w:rPr>
        <w:t>Предметны</w:t>
      </w:r>
      <w:r>
        <w:rPr>
          <w:rStyle w:val="c0"/>
          <w:b/>
          <w:bCs/>
          <w:color w:val="000000"/>
          <w:sz w:val="28"/>
          <w:szCs w:val="28"/>
        </w:rPr>
        <w:t>х</w:t>
      </w:r>
      <w:r w:rsidRPr="000F7901">
        <w:rPr>
          <w:rStyle w:val="c0"/>
          <w:b/>
          <w:bCs/>
          <w:color w:val="000000"/>
          <w:sz w:val="28"/>
          <w:szCs w:val="28"/>
        </w:rPr>
        <w:t xml:space="preserve"> результат</w:t>
      </w:r>
      <w:r>
        <w:rPr>
          <w:rStyle w:val="c0"/>
          <w:b/>
          <w:bCs/>
          <w:color w:val="000000"/>
          <w:sz w:val="28"/>
          <w:szCs w:val="28"/>
        </w:rPr>
        <w:t>ов</w:t>
      </w:r>
      <w:r w:rsidRPr="000F7901">
        <w:rPr>
          <w:rStyle w:val="c0"/>
          <w:b/>
          <w:bCs/>
          <w:color w:val="000000"/>
          <w:sz w:val="28"/>
          <w:szCs w:val="28"/>
        </w:rPr>
        <w:t>:</w:t>
      </w:r>
    </w:p>
    <w:p w14:paraId="0A1BFA61" w14:textId="77777777" w:rsidR="000F7901" w:rsidRDefault="000F7901" w:rsidP="000F7901">
      <w:pPr>
        <w:pStyle w:val="a8"/>
        <w:numPr>
          <w:ilvl w:val="0"/>
          <w:numId w:val="26"/>
        </w:numPr>
        <w:spacing w:before="100" w:beforeAutospacing="1" w:after="100" w:afterAutospacing="1"/>
        <w:jc w:val="both"/>
        <w:rPr>
          <w:rFonts w:cstheme="minorHAnsi"/>
          <w:color w:val="000000"/>
          <w:sz w:val="28"/>
          <w:szCs w:val="28"/>
        </w:rPr>
      </w:pPr>
      <w:r w:rsidRPr="00AD2886">
        <w:rPr>
          <w:rFonts w:cstheme="minorHAnsi"/>
          <w:color w:val="000000"/>
          <w:sz w:val="28"/>
          <w:szCs w:val="28"/>
        </w:rPr>
        <w:t>умение использовать готовые прикладные компьютерные программы</w:t>
      </w:r>
      <w:r w:rsidR="00E26FE4">
        <w:rPr>
          <w:rFonts w:cstheme="minorHAnsi"/>
          <w:color w:val="000000"/>
          <w:sz w:val="28"/>
          <w:szCs w:val="28"/>
        </w:rPr>
        <w:t>;</w:t>
      </w:r>
      <w:r w:rsidRPr="00AD2886">
        <w:rPr>
          <w:rFonts w:cstheme="minorHAnsi"/>
          <w:color w:val="000000"/>
          <w:sz w:val="28"/>
          <w:szCs w:val="28"/>
        </w:rPr>
        <w:t xml:space="preserve"> </w:t>
      </w:r>
    </w:p>
    <w:p w14:paraId="6E610C04" w14:textId="77777777" w:rsidR="000F7901" w:rsidRDefault="000F7901" w:rsidP="000F7901">
      <w:pPr>
        <w:pStyle w:val="a8"/>
        <w:numPr>
          <w:ilvl w:val="0"/>
          <w:numId w:val="26"/>
        </w:numPr>
        <w:spacing w:before="100" w:beforeAutospacing="1" w:after="100" w:afterAutospacing="1"/>
        <w:jc w:val="both"/>
        <w:rPr>
          <w:rFonts w:cstheme="minorHAnsi"/>
          <w:color w:val="000000"/>
          <w:sz w:val="28"/>
          <w:szCs w:val="28"/>
        </w:rPr>
      </w:pPr>
      <w:r>
        <w:rPr>
          <w:rFonts w:cstheme="minorHAnsi"/>
          <w:color w:val="000000"/>
          <w:sz w:val="28"/>
          <w:szCs w:val="28"/>
        </w:rPr>
        <w:t xml:space="preserve">Участвовать в процессе создания игр; </w:t>
      </w:r>
    </w:p>
    <w:p w14:paraId="1C16D8D0" w14:textId="77777777" w:rsidR="000F7901" w:rsidRDefault="000F7901" w:rsidP="000F7901">
      <w:pPr>
        <w:pStyle w:val="a8"/>
        <w:numPr>
          <w:ilvl w:val="0"/>
          <w:numId w:val="26"/>
        </w:numPr>
        <w:spacing w:before="100" w:beforeAutospacing="1" w:after="100" w:afterAutospacing="1"/>
        <w:jc w:val="both"/>
        <w:rPr>
          <w:rFonts w:cstheme="minorHAnsi"/>
          <w:color w:val="000000"/>
          <w:sz w:val="28"/>
          <w:szCs w:val="28"/>
        </w:rPr>
      </w:pPr>
      <w:r>
        <w:rPr>
          <w:rFonts w:cstheme="minorHAnsi"/>
          <w:color w:val="000000"/>
          <w:sz w:val="28"/>
          <w:szCs w:val="28"/>
        </w:rPr>
        <w:t>Ф</w:t>
      </w:r>
      <w:r w:rsidRPr="005420EA">
        <w:rPr>
          <w:rFonts w:cstheme="minorHAnsi"/>
          <w:color w:val="000000"/>
          <w:sz w:val="28"/>
          <w:szCs w:val="28"/>
        </w:rPr>
        <w:t>ормирование и развитие компетентности в области использования информационно-коммуникационных технологий.</w:t>
      </w:r>
    </w:p>
    <w:p w14:paraId="338851A5" w14:textId="77777777" w:rsidR="00E26FE4" w:rsidRDefault="00DF4153" w:rsidP="00DF4153">
      <w:pPr>
        <w:pStyle w:val="a8"/>
        <w:numPr>
          <w:ilvl w:val="0"/>
          <w:numId w:val="26"/>
        </w:numPr>
        <w:spacing w:before="100" w:beforeAutospacing="1" w:after="100" w:afterAutospacing="1"/>
        <w:jc w:val="both"/>
        <w:rPr>
          <w:rFonts w:cstheme="minorHAnsi"/>
          <w:color w:val="000000"/>
          <w:sz w:val="28"/>
          <w:szCs w:val="28"/>
        </w:rPr>
      </w:pPr>
      <w:r w:rsidRPr="00DF4153">
        <w:rPr>
          <w:rFonts w:cstheme="minorHAnsi"/>
          <w:color w:val="000000"/>
          <w:sz w:val="28"/>
          <w:szCs w:val="28"/>
        </w:rPr>
        <w:t>формирование навыков и умений безопасного и целесообразного поведения при работе с компьютерными программами и в Интернете.</w:t>
      </w:r>
    </w:p>
    <w:p w14:paraId="0FB0F59F" w14:textId="77777777" w:rsidR="000F7901" w:rsidRDefault="000F7901">
      <w:pPr>
        <w:rPr>
          <w:rStyle w:val="c0"/>
          <w:rFonts w:ascii="Times New Roman" w:eastAsia="Times New Roman" w:hAnsi="Times New Roman" w:cs="Times New Roman"/>
          <w:b/>
          <w:color w:val="000000"/>
          <w:sz w:val="28"/>
          <w:szCs w:val="28"/>
          <w:lang w:eastAsia="ar-SA"/>
        </w:rPr>
      </w:pPr>
      <w:r>
        <w:rPr>
          <w:rStyle w:val="c0"/>
          <w:b/>
          <w:color w:val="000000"/>
          <w:sz w:val="28"/>
          <w:szCs w:val="28"/>
        </w:rPr>
        <w:br w:type="page"/>
      </w:r>
    </w:p>
    <w:p w14:paraId="12CB7D9A" w14:textId="77777777" w:rsidR="00723089" w:rsidRPr="00D82056" w:rsidRDefault="00723089" w:rsidP="00DA77CF">
      <w:pPr>
        <w:pStyle w:val="c5"/>
        <w:numPr>
          <w:ilvl w:val="0"/>
          <w:numId w:val="1"/>
        </w:numPr>
        <w:tabs>
          <w:tab w:val="left" w:pos="993"/>
        </w:tabs>
        <w:spacing w:before="0" w:after="0" w:line="360" w:lineRule="auto"/>
        <w:ind w:left="567" w:firstLine="0"/>
        <w:jc w:val="center"/>
        <w:rPr>
          <w:rStyle w:val="c0"/>
          <w:b/>
          <w:color w:val="000000"/>
          <w:sz w:val="28"/>
          <w:szCs w:val="28"/>
        </w:rPr>
      </w:pPr>
      <w:r w:rsidRPr="00D82056">
        <w:rPr>
          <w:rStyle w:val="c0"/>
          <w:b/>
          <w:color w:val="000000"/>
          <w:sz w:val="28"/>
          <w:szCs w:val="28"/>
        </w:rPr>
        <w:lastRenderedPageBreak/>
        <w:t>Содержание курса</w:t>
      </w:r>
    </w:p>
    <w:p w14:paraId="239E3033" w14:textId="77777777" w:rsidR="00D2787F" w:rsidRDefault="00F83243" w:rsidP="00D2787F">
      <w:pPr>
        <w:pStyle w:val="a8"/>
        <w:numPr>
          <w:ilvl w:val="0"/>
          <w:numId w:val="29"/>
        </w:numPr>
        <w:spacing w:line="276" w:lineRule="auto"/>
        <w:ind w:left="0"/>
      </w:pPr>
      <w:r w:rsidRPr="0005777D">
        <w:rPr>
          <w:b/>
        </w:rPr>
        <w:t xml:space="preserve">Модуль 1. Знакомство с конструктором  </w:t>
      </w:r>
      <w:r w:rsidRPr="0005777D">
        <w:rPr>
          <w:b/>
          <w:lang w:val="en-US"/>
        </w:rPr>
        <w:t>LEGO</w:t>
      </w:r>
      <w:r w:rsidRPr="0005777D">
        <w:rPr>
          <w:b/>
        </w:rPr>
        <w:t xml:space="preserve"> </w:t>
      </w:r>
      <w:r w:rsidRPr="0005777D">
        <w:rPr>
          <w:b/>
          <w:lang w:val="en-US"/>
        </w:rPr>
        <w:t>WEDO</w:t>
      </w:r>
      <w:r w:rsidRPr="0005777D">
        <w:rPr>
          <w:b/>
        </w:rPr>
        <w:t xml:space="preserve"> 2.0</w:t>
      </w:r>
    </w:p>
    <w:p w14:paraId="06ABD14C" w14:textId="77777777" w:rsidR="00D2787F" w:rsidRPr="00D2787F" w:rsidRDefault="00D2787F" w:rsidP="00D2787F">
      <w:pPr>
        <w:pStyle w:val="a8"/>
        <w:spacing w:line="276" w:lineRule="auto"/>
        <w:ind w:left="0"/>
      </w:pPr>
      <w:r>
        <w:t>Основы лего-конструирование. Составление простейшей модели по образцу. Составление простейшей модели на свободную тему. Конструирование модели «Умная вертушка». Конструирование модели «Рычащий лев». Конструирование модели «Пархающая птица». Конструирование модели «Голодный аллигатор». Конструирование модели «Трудящаяся пчела». Конструирование модели «Лягушка»</w:t>
      </w:r>
    </w:p>
    <w:p w14:paraId="08891001" w14:textId="77777777" w:rsidR="0016049B" w:rsidRPr="0005777D" w:rsidRDefault="0016049B" w:rsidP="00D2787F">
      <w:pPr>
        <w:pStyle w:val="a8"/>
        <w:numPr>
          <w:ilvl w:val="0"/>
          <w:numId w:val="29"/>
        </w:numPr>
        <w:spacing w:after="200" w:line="276" w:lineRule="auto"/>
        <w:rPr>
          <w:b/>
        </w:rPr>
      </w:pPr>
      <w:r w:rsidRPr="0005777D">
        <w:rPr>
          <w:b/>
        </w:rPr>
        <w:t xml:space="preserve">Модуль 2: «Транспорт» </w:t>
      </w:r>
    </w:p>
    <w:p w14:paraId="0D379D1B" w14:textId="77777777" w:rsidR="0005777D" w:rsidRPr="0016049B" w:rsidRDefault="0016049B" w:rsidP="0005777D">
      <w:pPr>
        <w:pStyle w:val="a8"/>
        <w:spacing w:after="200" w:line="276" w:lineRule="auto"/>
        <w:ind w:left="0"/>
      </w:pPr>
      <w:r w:rsidRPr="0016049B">
        <w:t>Конструирование гоночного автомобиля. Конструирование модели пиратского корабля. Конструирование модели самолета. Конструирование модели грузовика. Конструирование модели трактора.</w:t>
      </w:r>
    </w:p>
    <w:p w14:paraId="2992C4C4" w14:textId="77777777" w:rsidR="0016049B" w:rsidRPr="0005777D" w:rsidRDefault="0016049B" w:rsidP="0005777D">
      <w:pPr>
        <w:pStyle w:val="a8"/>
        <w:numPr>
          <w:ilvl w:val="0"/>
          <w:numId w:val="29"/>
        </w:numPr>
        <w:spacing w:line="276" w:lineRule="auto"/>
        <w:ind w:left="0"/>
        <w:rPr>
          <w:b/>
        </w:rPr>
      </w:pPr>
      <w:r w:rsidRPr="0005777D">
        <w:rPr>
          <w:b/>
        </w:rPr>
        <w:t xml:space="preserve">Модуль 3: «Новый год» </w:t>
      </w:r>
    </w:p>
    <w:p w14:paraId="7E935044" w14:textId="77777777" w:rsidR="0005777D" w:rsidRPr="0016049B" w:rsidRDefault="0016049B" w:rsidP="0005777D">
      <w:pPr>
        <w:spacing w:line="276" w:lineRule="auto"/>
        <w:rPr>
          <w:rFonts w:ascii="Times New Roman" w:eastAsia="Times New Roman" w:hAnsi="Times New Roman" w:cs="Times New Roman"/>
          <w:sz w:val="24"/>
          <w:szCs w:val="24"/>
          <w:lang w:eastAsia="ru-RU"/>
        </w:rPr>
      </w:pPr>
      <w:r w:rsidRPr="0016049B">
        <w:rPr>
          <w:rFonts w:ascii="Times New Roman" w:eastAsia="Times New Roman" w:hAnsi="Times New Roman" w:cs="Times New Roman"/>
          <w:sz w:val="24"/>
          <w:szCs w:val="24"/>
          <w:lang w:eastAsia="ru-RU"/>
        </w:rPr>
        <w:t>Конструирование модели лыжника. Конструирование модели дом Деда Мороза. Конструирование модели новогодней елки.</w:t>
      </w:r>
    </w:p>
    <w:p w14:paraId="747B4254" w14:textId="77777777" w:rsidR="0005777D" w:rsidRPr="0005777D" w:rsidRDefault="0005777D" w:rsidP="0005777D">
      <w:pPr>
        <w:pStyle w:val="a8"/>
        <w:numPr>
          <w:ilvl w:val="0"/>
          <w:numId w:val="29"/>
        </w:numPr>
        <w:spacing w:line="276" w:lineRule="auto"/>
        <w:ind w:left="0"/>
        <w:rPr>
          <w:b/>
        </w:rPr>
      </w:pPr>
      <w:r w:rsidRPr="0005777D">
        <w:rPr>
          <w:b/>
        </w:rPr>
        <w:t>Модуль 4: «Профессии»</w:t>
      </w:r>
    </w:p>
    <w:p w14:paraId="37AC73A6" w14:textId="77777777" w:rsidR="0005777D" w:rsidRPr="0005777D" w:rsidRDefault="0005777D" w:rsidP="0005777D">
      <w:pPr>
        <w:spacing w:line="276" w:lineRule="auto"/>
        <w:rPr>
          <w:rFonts w:ascii="Times New Roman" w:eastAsia="Times New Roman" w:hAnsi="Times New Roman" w:cs="Times New Roman"/>
          <w:sz w:val="24"/>
          <w:szCs w:val="24"/>
          <w:lang w:eastAsia="ru-RU"/>
        </w:rPr>
      </w:pPr>
      <w:r w:rsidRPr="0005777D">
        <w:rPr>
          <w:rFonts w:ascii="Times New Roman" w:eastAsia="Times New Roman" w:hAnsi="Times New Roman" w:cs="Times New Roman"/>
          <w:sz w:val="24"/>
          <w:szCs w:val="24"/>
          <w:lang w:eastAsia="ru-RU"/>
        </w:rPr>
        <w:t>Конструирование модели дирижер. Конструирование модели гитарист. Конструирование модели музыкант. Конструирование модели танцор. Конструирование модели рыбак. Конструирование модели шахтер. Конструирование модели вратарь.</w:t>
      </w:r>
    </w:p>
    <w:p w14:paraId="6DDD66C4" w14:textId="77777777" w:rsidR="0005777D" w:rsidRPr="0005777D" w:rsidRDefault="0005777D" w:rsidP="0005777D">
      <w:pPr>
        <w:pStyle w:val="a8"/>
        <w:numPr>
          <w:ilvl w:val="0"/>
          <w:numId w:val="29"/>
        </w:numPr>
        <w:spacing w:line="276" w:lineRule="auto"/>
        <w:ind w:left="0"/>
        <w:rPr>
          <w:b/>
        </w:rPr>
      </w:pPr>
      <w:r w:rsidRPr="0005777D">
        <w:rPr>
          <w:b/>
        </w:rPr>
        <w:t>Модуль 5: «Роботы-помощники»</w:t>
      </w:r>
    </w:p>
    <w:p w14:paraId="61BC67A2" w14:textId="77777777" w:rsidR="0005777D" w:rsidRPr="0005777D" w:rsidRDefault="0005777D" w:rsidP="0005777D">
      <w:pPr>
        <w:spacing w:line="276" w:lineRule="auto"/>
        <w:jc w:val="both"/>
        <w:rPr>
          <w:rFonts w:ascii="Times New Roman" w:hAnsi="Times New Roman" w:cs="Times New Roman"/>
          <w:sz w:val="24"/>
          <w:szCs w:val="28"/>
        </w:rPr>
      </w:pPr>
      <w:r w:rsidRPr="0005777D">
        <w:rPr>
          <w:rFonts w:ascii="Times New Roman" w:hAnsi="Times New Roman" w:cs="Times New Roman"/>
          <w:sz w:val="24"/>
          <w:szCs w:val="28"/>
        </w:rPr>
        <w:t xml:space="preserve">Конструирование модели сортировщик. </w:t>
      </w:r>
      <w:r w:rsidR="00D2787F">
        <w:rPr>
          <w:rFonts w:ascii="Times New Roman" w:hAnsi="Times New Roman" w:cs="Times New Roman"/>
          <w:sz w:val="24"/>
          <w:szCs w:val="28"/>
        </w:rPr>
        <w:t>Конструирование модели художник</w:t>
      </w:r>
      <w:r w:rsidRPr="0005777D">
        <w:rPr>
          <w:rFonts w:ascii="Times New Roman" w:hAnsi="Times New Roman" w:cs="Times New Roman"/>
          <w:sz w:val="24"/>
          <w:szCs w:val="28"/>
        </w:rPr>
        <w:t xml:space="preserve">. </w:t>
      </w:r>
      <w:r w:rsidR="00D2787F" w:rsidRPr="00D2787F">
        <w:rPr>
          <w:rFonts w:ascii="Times New Roman" w:hAnsi="Times New Roman" w:cs="Times New Roman"/>
          <w:sz w:val="24"/>
          <w:szCs w:val="28"/>
        </w:rPr>
        <w:t>Конструирование модели мойщик пола</w:t>
      </w:r>
      <w:r>
        <w:rPr>
          <w:rFonts w:ascii="Times New Roman" w:hAnsi="Times New Roman" w:cs="Times New Roman"/>
          <w:sz w:val="24"/>
          <w:szCs w:val="28"/>
        </w:rPr>
        <w:t>.</w:t>
      </w:r>
      <w:r w:rsidRPr="0005777D">
        <w:rPr>
          <w:rFonts w:ascii="Times New Roman" w:hAnsi="Times New Roman" w:cs="Times New Roman"/>
          <w:sz w:val="24"/>
          <w:szCs w:val="28"/>
        </w:rPr>
        <w:t xml:space="preserve"> Конструирование модели пресс</w:t>
      </w:r>
      <w:r>
        <w:rPr>
          <w:rFonts w:ascii="Times New Roman" w:hAnsi="Times New Roman" w:cs="Times New Roman"/>
          <w:sz w:val="24"/>
          <w:szCs w:val="28"/>
        </w:rPr>
        <w:t>.</w:t>
      </w:r>
      <w:r w:rsidRPr="0005777D">
        <w:rPr>
          <w:rFonts w:ascii="Times New Roman" w:hAnsi="Times New Roman" w:cs="Times New Roman"/>
          <w:sz w:val="24"/>
          <w:szCs w:val="28"/>
        </w:rPr>
        <w:t xml:space="preserve"> Конструирование модели лифт</w:t>
      </w:r>
      <w:r>
        <w:rPr>
          <w:rFonts w:ascii="Times New Roman" w:hAnsi="Times New Roman" w:cs="Times New Roman"/>
          <w:sz w:val="24"/>
          <w:szCs w:val="28"/>
        </w:rPr>
        <w:t>.</w:t>
      </w:r>
    </w:p>
    <w:p w14:paraId="13E0AA90" w14:textId="77777777" w:rsidR="0005777D" w:rsidRPr="0005777D" w:rsidRDefault="0005777D" w:rsidP="0005777D">
      <w:pPr>
        <w:pStyle w:val="a8"/>
        <w:numPr>
          <w:ilvl w:val="0"/>
          <w:numId w:val="29"/>
        </w:numPr>
        <w:spacing w:line="276" w:lineRule="auto"/>
        <w:ind w:left="0"/>
        <w:jc w:val="both"/>
        <w:rPr>
          <w:b/>
          <w:szCs w:val="28"/>
        </w:rPr>
      </w:pPr>
      <w:r w:rsidRPr="0005777D">
        <w:rPr>
          <w:b/>
          <w:szCs w:val="28"/>
        </w:rPr>
        <w:t>Модуль 6: «Динопарк»</w:t>
      </w:r>
    </w:p>
    <w:p w14:paraId="2CFC21B1" w14:textId="77777777" w:rsidR="0005777D" w:rsidRPr="0005777D" w:rsidRDefault="0005777D" w:rsidP="0005777D">
      <w:pPr>
        <w:spacing w:line="276" w:lineRule="auto"/>
        <w:jc w:val="both"/>
        <w:rPr>
          <w:rFonts w:ascii="Times New Roman" w:hAnsi="Times New Roman" w:cs="Times New Roman"/>
          <w:sz w:val="24"/>
          <w:szCs w:val="28"/>
        </w:rPr>
      </w:pPr>
      <w:r w:rsidRPr="0005777D">
        <w:rPr>
          <w:rFonts w:ascii="Times New Roman" w:hAnsi="Times New Roman" w:cs="Times New Roman"/>
          <w:sz w:val="24"/>
          <w:szCs w:val="28"/>
        </w:rPr>
        <w:t>Конструирование модели динозавра T-rex</w:t>
      </w:r>
      <w:r>
        <w:rPr>
          <w:rFonts w:ascii="Times New Roman" w:hAnsi="Times New Roman" w:cs="Times New Roman"/>
          <w:sz w:val="24"/>
          <w:szCs w:val="28"/>
        </w:rPr>
        <w:t>.</w:t>
      </w:r>
      <w:r w:rsidRPr="0005777D">
        <w:rPr>
          <w:rFonts w:ascii="Times New Roman" w:hAnsi="Times New Roman" w:cs="Times New Roman"/>
          <w:sz w:val="24"/>
          <w:szCs w:val="28"/>
        </w:rPr>
        <w:t xml:space="preserve"> Конструирование модели Трицератопс</w:t>
      </w:r>
      <w:r>
        <w:rPr>
          <w:rFonts w:ascii="Times New Roman" w:hAnsi="Times New Roman" w:cs="Times New Roman"/>
          <w:sz w:val="24"/>
          <w:szCs w:val="28"/>
        </w:rPr>
        <w:t>.</w:t>
      </w:r>
      <w:r w:rsidRPr="0005777D">
        <w:rPr>
          <w:rFonts w:ascii="Times New Roman" w:hAnsi="Times New Roman" w:cs="Times New Roman"/>
          <w:sz w:val="24"/>
          <w:szCs w:val="28"/>
        </w:rPr>
        <w:t xml:space="preserve"> Конструирование модели Зауропод</w:t>
      </w:r>
      <w:r>
        <w:rPr>
          <w:rFonts w:ascii="Times New Roman" w:hAnsi="Times New Roman" w:cs="Times New Roman"/>
          <w:sz w:val="24"/>
          <w:szCs w:val="28"/>
        </w:rPr>
        <w:t>.</w:t>
      </w:r>
      <w:r w:rsidRPr="0005777D">
        <w:rPr>
          <w:rFonts w:ascii="Times New Roman" w:hAnsi="Times New Roman" w:cs="Times New Roman"/>
          <w:sz w:val="24"/>
          <w:szCs w:val="28"/>
        </w:rPr>
        <w:t xml:space="preserve"> Конструирование модели Дракон</w:t>
      </w:r>
      <w:r>
        <w:rPr>
          <w:rFonts w:ascii="Times New Roman" w:hAnsi="Times New Roman" w:cs="Times New Roman"/>
          <w:sz w:val="24"/>
          <w:szCs w:val="28"/>
        </w:rPr>
        <w:t>.</w:t>
      </w:r>
      <w:r w:rsidRPr="0005777D">
        <w:rPr>
          <w:rFonts w:ascii="Times New Roman" w:hAnsi="Times New Roman" w:cs="Times New Roman"/>
          <w:sz w:val="24"/>
          <w:szCs w:val="28"/>
        </w:rPr>
        <w:t xml:space="preserve"> Конструирование модели Годзилла</w:t>
      </w:r>
      <w:r>
        <w:rPr>
          <w:rFonts w:ascii="Times New Roman" w:hAnsi="Times New Roman" w:cs="Times New Roman"/>
          <w:sz w:val="24"/>
          <w:szCs w:val="28"/>
        </w:rPr>
        <w:t>.</w:t>
      </w:r>
      <w:r w:rsidRPr="0005777D">
        <w:rPr>
          <w:rFonts w:ascii="Times New Roman" w:hAnsi="Times New Roman" w:cs="Times New Roman"/>
          <w:sz w:val="24"/>
          <w:szCs w:val="28"/>
        </w:rPr>
        <w:t xml:space="preserve"> Конструирование модели Птеродактиль</w:t>
      </w:r>
      <w:r>
        <w:rPr>
          <w:rFonts w:ascii="Times New Roman" w:hAnsi="Times New Roman" w:cs="Times New Roman"/>
          <w:sz w:val="24"/>
          <w:szCs w:val="28"/>
        </w:rPr>
        <w:t>.</w:t>
      </w:r>
      <w:r w:rsidRPr="0005777D">
        <w:rPr>
          <w:rFonts w:ascii="Times New Roman" w:hAnsi="Times New Roman" w:cs="Times New Roman"/>
          <w:sz w:val="24"/>
          <w:szCs w:val="28"/>
        </w:rPr>
        <w:t xml:space="preserve"> Подведение итогов.</w:t>
      </w:r>
    </w:p>
    <w:p w14:paraId="5FA552CC" w14:textId="77777777" w:rsidR="0005777D" w:rsidRPr="0005777D" w:rsidRDefault="0005777D" w:rsidP="0005777D">
      <w:pPr>
        <w:jc w:val="both"/>
        <w:rPr>
          <w:rFonts w:ascii="Times New Roman" w:hAnsi="Times New Roman" w:cs="Times New Roman"/>
          <w:sz w:val="24"/>
          <w:szCs w:val="28"/>
        </w:rPr>
      </w:pPr>
    </w:p>
    <w:p w14:paraId="64665198" w14:textId="77777777" w:rsidR="0005777D" w:rsidRPr="0005777D" w:rsidRDefault="0005777D" w:rsidP="0005777D">
      <w:pPr>
        <w:jc w:val="both"/>
        <w:rPr>
          <w:rFonts w:ascii="Times New Roman" w:hAnsi="Times New Roman" w:cs="Times New Roman"/>
          <w:sz w:val="24"/>
          <w:szCs w:val="28"/>
        </w:rPr>
      </w:pPr>
    </w:p>
    <w:p w14:paraId="44552D3A" w14:textId="77777777" w:rsidR="0005777D" w:rsidRPr="0005777D" w:rsidRDefault="0005777D" w:rsidP="0005777D">
      <w:pPr>
        <w:jc w:val="both"/>
        <w:rPr>
          <w:rFonts w:ascii="Times New Roman" w:hAnsi="Times New Roman" w:cs="Times New Roman"/>
          <w:sz w:val="24"/>
          <w:szCs w:val="28"/>
        </w:rPr>
      </w:pPr>
    </w:p>
    <w:p w14:paraId="12B4F153" w14:textId="77777777" w:rsidR="0005777D" w:rsidRPr="0005777D" w:rsidRDefault="0005777D" w:rsidP="0005777D">
      <w:pPr>
        <w:jc w:val="both"/>
        <w:rPr>
          <w:rFonts w:ascii="Times New Roman" w:hAnsi="Times New Roman" w:cs="Times New Roman"/>
          <w:sz w:val="24"/>
          <w:szCs w:val="28"/>
        </w:rPr>
      </w:pPr>
    </w:p>
    <w:p w14:paraId="429ABC2B" w14:textId="77777777" w:rsidR="0005777D" w:rsidRPr="0005777D" w:rsidRDefault="0005777D" w:rsidP="0005777D">
      <w:pPr>
        <w:jc w:val="both"/>
        <w:rPr>
          <w:rFonts w:ascii="Times New Roman" w:hAnsi="Times New Roman" w:cs="Times New Roman"/>
          <w:sz w:val="24"/>
          <w:szCs w:val="28"/>
        </w:rPr>
      </w:pPr>
    </w:p>
    <w:p w14:paraId="45318E3E" w14:textId="77777777" w:rsidR="0005777D" w:rsidRPr="0005777D" w:rsidRDefault="0005777D" w:rsidP="0005777D">
      <w:pPr>
        <w:jc w:val="both"/>
        <w:rPr>
          <w:rFonts w:ascii="Times New Roman" w:hAnsi="Times New Roman" w:cs="Times New Roman"/>
          <w:sz w:val="24"/>
          <w:szCs w:val="28"/>
        </w:rPr>
      </w:pPr>
    </w:p>
    <w:p w14:paraId="192ACB73" w14:textId="77777777" w:rsidR="0005777D" w:rsidRPr="0005777D" w:rsidRDefault="0005777D" w:rsidP="0005777D">
      <w:pPr>
        <w:jc w:val="both"/>
        <w:rPr>
          <w:rFonts w:ascii="Times New Roman" w:hAnsi="Times New Roman" w:cs="Times New Roman"/>
          <w:sz w:val="24"/>
          <w:szCs w:val="28"/>
        </w:rPr>
      </w:pPr>
    </w:p>
    <w:p w14:paraId="19CBB5F9" w14:textId="77777777" w:rsidR="0005777D" w:rsidRPr="0005777D" w:rsidRDefault="0005777D" w:rsidP="0005777D">
      <w:pPr>
        <w:jc w:val="both"/>
        <w:rPr>
          <w:rFonts w:ascii="Times New Roman" w:hAnsi="Times New Roman" w:cs="Times New Roman"/>
          <w:sz w:val="24"/>
          <w:szCs w:val="28"/>
        </w:rPr>
      </w:pPr>
    </w:p>
    <w:p w14:paraId="3710D7F7" w14:textId="77777777" w:rsidR="00F2039A" w:rsidRDefault="00F2039A" w:rsidP="0005777D">
      <w:pPr>
        <w:jc w:val="both"/>
        <w:rPr>
          <w:rFonts w:ascii="Times New Roman" w:hAnsi="Times New Roman" w:cs="Times New Roman"/>
          <w:sz w:val="28"/>
          <w:szCs w:val="28"/>
        </w:rPr>
      </w:pPr>
      <w:r>
        <w:rPr>
          <w:rFonts w:ascii="Times New Roman" w:hAnsi="Times New Roman" w:cs="Times New Roman"/>
          <w:sz w:val="28"/>
          <w:szCs w:val="28"/>
        </w:rPr>
        <w:br w:type="page"/>
      </w:r>
    </w:p>
    <w:p w14:paraId="1C39F5A6" w14:textId="77777777" w:rsidR="000161A5" w:rsidRDefault="000161A5" w:rsidP="00F83243">
      <w:pPr>
        <w:pStyle w:val="a8"/>
        <w:numPr>
          <w:ilvl w:val="0"/>
          <w:numId w:val="28"/>
        </w:numPr>
        <w:jc w:val="center"/>
        <w:rPr>
          <w:b/>
          <w:sz w:val="28"/>
          <w:szCs w:val="28"/>
        </w:rPr>
      </w:pPr>
      <w:r w:rsidRPr="00FE2734">
        <w:rPr>
          <w:b/>
          <w:sz w:val="28"/>
          <w:szCs w:val="28"/>
        </w:rPr>
        <w:lastRenderedPageBreak/>
        <w:t>Календарно-тематическ</w:t>
      </w:r>
      <w:r>
        <w:rPr>
          <w:b/>
          <w:sz w:val="28"/>
          <w:szCs w:val="28"/>
        </w:rPr>
        <w:t>ое</w:t>
      </w:r>
      <w:r w:rsidRPr="00FE2734">
        <w:rPr>
          <w:b/>
          <w:sz w:val="28"/>
          <w:szCs w:val="28"/>
        </w:rPr>
        <w:t xml:space="preserve"> план</w:t>
      </w:r>
      <w:r>
        <w:rPr>
          <w:b/>
          <w:sz w:val="28"/>
          <w:szCs w:val="28"/>
        </w:rPr>
        <w:t>ирование</w:t>
      </w:r>
    </w:p>
    <w:p w14:paraId="7691AFC0" w14:textId="77777777" w:rsidR="0063463A" w:rsidRDefault="0063463A" w:rsidP="0063463A">
      <w:pPr>
        <w:pStyle w:val="a8"/>
        <w:jc w:val="both"/>
        <w:rPr>
          <w:b/>
          <w:sz w:val="28"/>
          <w:szCs w:val="28"/>
        </w:rPr>
      </w:pPr>
    </w:p>
    <w:tbl>
      <w:tblPr>
        <w:tblW w:w="7209" w:type="pct"/>
        <w:tblInd w:w="-856" w:type="dxa"/>
        <w:tblBorders>
          <w:top w:val="single" w:sz="4" w:space="0" w:color="365F91"/>
          <w:left w:val="single" w:sz="4" w:space="0" w:color="365F91"/>
          <w:bottom w:val="single" w:sz="4" w:space="0" w:color="365F91"/>
          <w:right w:val="single" w:sz="4" w:space="0" w:color="365F91"/>
          <w:insideH w:val="single" w:sz="4" w:space="0" w:color="365F91"/>
          <w:insideV w:val="single" w:sz="4" w:space="0" w:color="365F91"/>
        </w:tblBorders>
        <w:tblLayout w:type="fixed"/>
        <w:tblLook w:val="04A0" w:firstRow="1" w:lastRow="0" w:firstColumn="1" w:lastColumn="0" w:noHBand="0" w:noVBand="1"/>
      </w:tblPr>
      <w:tblGrid>
        <w:gridCol w:w="819"/>
        <w:gridCol w:w="855"/>
        <w:gridCol w:w="4250"/>
        <w:gridCol w:w="28"/>
        <w:gridCol w:w="969"/>
        <w:gridCol w:w="850"/>
        <w:gridCol w:w="3121"/>
        <w:gridCol w:w="969"/>
        <w:gridCol w:w="969"/>
        <w:gridCol w:w="969"/>
      </w:tblGrid>
      <w:tr w:rsidR="00FF5126" w:rsidRPr="0063463A" w14:paraId="4E421EAD" w14:textId="77777777" w:rsidTr="002C2588">
        <w:trPr>
          <w:gridAfter w:val="3"/>
          <w:wAfter w:w="1053" w:type="pct"/>
          <w:trHeight w:val="454"/>
        </w:trPr>
        <w:tc>
          <w:tcPr>
            <w:tcW w:w="297" w:type="pct"/>
            <w:vMerge w:val="restart"/>
            <w:shd w:val="clear" w:color="auto" w:fill="auto"/>
          </w:tcPr>
          <w:p w14:paraId="4E105FC5" w14:textId="77777777" w:rsidR="00FF5126" w:rsidRPr="0063463A" w:rsidRDefault="00FF5126" w:rsidP="004D3CF7">
            <w:pPr>
              <w:spacing w:after="0" w:line="240" w:lineRule="auto"/>
              <w:jc w:val="center"/>
              <w:rPr>
                <w:rFonts w:ascii="Times New Roman" w:eastAsia="Times New Roman" w:hAnsi="Times New Roman" w:cs="Times New Roman"/>
                <w:b/>
                <w:bCs/>
                <w:iCs/>
                <w:sz w:val="24"/>
                <w:szCs w:val="24"/>
                <w:lang w:eastAsia="ru-RU"/>
              </w:rPr>
            </w:pPr>
            <w:r w:rsidRPr="0063463A">
              <w:rPr>
                <w:rFonts w:ascii="Times New Roman" w:eastAsia="Times New Roman" w:hAnsi="Times New Roman" w:cs="Times New Roman"/>
                <w:b/>
                <w:bCs/>
                <w:iCs/>
                <w:sz w:val="24"/>
                <w:szCs w:val="24"/>
                <w:lang w:eastAsia="ru-RU"/>
              </w:rPr>
              <w:t>№</w:t>
            </w:r>
          </w:p>
          <w:p w14:paraId="6536EEB1" w14:textId="77777777" w:rsidR="00FF5126" w:rsidRPr="0063463A" w:rsidRDefault="00FF5126" w:rsidP="004D3CF7">
            <w:pPr>
              <w:spacing w:after="0" w:line="240" w:lineRule="auto"/>
              <w:jc w:val="center"/>
              <w:rPr>
                <w:rFonts w:ascii="Times New Roman" w:eastAsia="Times New Roman" w:hAnsi="Times New Roman" w:cs="Times New Roman"/>
                <w:b/>
                <w:bCs/>
                <w:iCs/>
                <w:sz w:val="24"/>
                <w:szCs w:val="24"/>
                <w:lang w:eastAsia="ru-RU"/>
              </w:rPr>
            </w:pPr>
            <w:r w:rsidRPr="0063463A">
              <w:rPr>
                <w:rFonts w:ascii="Times New Roman" w:eastAsia="Times New Roman" w:hAnsi="Times New Roman" w:cs="Times New Roman"/>
                <w:b/>
                <w:bCs/>
                <w:iCs/>
                <w:sz w:val="24"/>
                <w:szCs w:val="24"/>
                <w:lang w:eastAsia="ru-RU"/>
              </w:rPr>
              <w:t>п/п</w:t>
            </w:r>
          </w:p>
        </w:tc>
        <w:tc>
          <w:tcPr>
            <w:tcW w:w="310" w:type="pct"/>
            <w:vMerge w:val="restart"/>
            <w:shd w:val="clear" w:color="auto" w:fill="auto"/>
          </w:tcPr>
          <w:p w14:paraId="076FEC3F" w14:textId="77777777" w:rsidR="00FF5126" w:rsidRPr="0063463A" w:rsidRDefault="00FF5126" w:rsidP="004D3CF7">
            <w:pPr>
              <w:spacing w:after="0" w:line="240" w:lineRule="auto"/>
              <w:jc w:val="center"/>
              <w:rPr>
                <w:rFonts w:ascii="Times New Roman" w:eastAsia="Times New Roman" w:hAnsi="Times New Roman" w:cs="Times New Roman"/>
                <w:b/>
                <w:bCs/>
                <w:iCs/>
                <w:sz w:val="24"/>
                <w:szCs w:val="24"/>
                <w:lang w:eastAsia="ru-RU"/>
              </w:rPr>
            </w:pPr>
            <w:r w:rsidRPr="0063463A">
              <w:rPr>
                <w:rFonts w:ascii="Times New Roman" w:eastAsia="Times New Roman" w:hAnsi="Times New Roman" w:cs="Times New Roman"/>
                <w:b/>
                <w:bCs/>
                <w:iCs/>
                <w:sz w:val="24"/>
                <w:szCs w:val="24"/>
                <w:lang w:eastAsia="ru-RU"/>
              </w:rPr>
              <w:t>Кол</w:t>
            </w:r>
            <w:r>
              <w:rPr>
                <w:rFonts w:ascii="Times New Roman" w:eastAsia="Times New Roman" w:hAnsi="Times New Roman" w:cs="Times New Roman"/>
                <w:b/>
                <w:bCs/>
                <w:iCs/>
                <w:sz w:val="24"/>
                <w:szCs w:val="24"/>
                <w:lang w:eastAsia="ru-RU"/>
              </w:rPr>
              <w:t>-</w:t>
            </w:r>
            <w:r w:rsidRPr="0063463A">
              <w:rPr>
                <w:rFonts w:ascii="Times New Roman" w:eastAsia="Times New Roman" w:hAnsi="Times New Roman" w:cs="Times New Roman"/>
                <w:b/>
                <w:bCs/>
                <w:iCs/>
                <w:sz w:val="24"/>
                <w:szCs w:val="24"/>
                <w:lang w:eastAsia="ru-RU"/>
              </w:rPr>
              <w:t>во часов</w:t>
            </w:r>
          </w:p>
        </w:tc>
        <w:tc>
          <w:tcPr>
            <w:tcW w:w="1550" w:type="pct"/>
            <w:gridSpan w:val="2"/>
            <w:vMerge w:val="restart"/>
            <w:shd w:val="clear" w:color="auto" w:fill="auto"/>
          </w:tcPr>
          <w:p w14:paraId="6BC6EE99" w14:textId="77777777" w:rsidR="00FF5126" w:rsidRPr="0063463A" w:rsidRDefault="00FF5126" w:rsidP="004D3CF7">
            <w:pPr>
              <w:spacing w:after="0" w:line="240" w:lineRule="auto"/>
              <w:jc w:val="center"/>
              <w:rPr>
                <w:rFonts w:ascii="Times New Roman" w:eastAsia="Times New Roman" w:hAnsi="Times New Roman" w:cs="Times New Roman"/>
                <w:b/>
                <w:bCs/>
                <w:iCs/>
                <w:sz w:val="24"/>
                <w:szCs w:val="24"/>
                <w:lang w:eastAsia="ru-RU"/>
              </w:rPr>
            </w:pPr>
            <w:r w:rsidRPr="0063463A">
              <w:rPr>
                <w:rFonts w:ascii="Times New Roman" w:eastAsia="Times New Roman" w:hAnsi="Times New Roman" w:cs="Times New Roman"/>
                <w:b/>
                <w:bCs/>
                <w:iCs/>
                <w:sz w:val="24"/>
                <w:szCs w:val="24"/>
                <w:lang w:eastAsia="ru-RU"/>
              </w:rPr>
              <w:t xml:space="preserve">Содержание </w:t>
            </w:r>
          </w:p>
          <w:p w14:paraId="49BC48E3" w14:textId="77777777" w:rsidR="00FF5126" w:rsidRPr="0063463A" w:rsidRDefault="00FF5126" w:rsidP="004D3CF7">
            <w:pPr>
              <w:spacing w:after="0" w:line="240" w:lineRule="auto"/>
              <w:jc w:val="center"/>
              <w:rPr>
                <w:rFonts w:ascii="Times New Roman" w:eastAsia="Times New Roman" w:hAnsi="Times New Roman" w:cs="Times New Roman"/>
                <w:b/>
                <w:bCs/>
                <w:iCs/>
                <w:sz w:val="24"/>
                <w:szCs w:val="24"/>
                <w:lang w:eastAsia="ru-RU"/>
              </w:rPr>
            </w:pPr>
            <w:r w:rsidRPr="0063463A">
              <w:rPr>
                <w:rFonts w:ascii="Times New Roman" w:eastAsia="Times New Roman" w:hAnsi="Times New Roman" w:cs="Times New Roman"/>
                <w:b/>
                <w:bCs/>
                <w:iCs/>
                <w:sz w:val="24"/>
                <w:szCs w:val="24"/>
                <w:lang w:eastAsia="ru-RU"/>
              </w:rPr>
              <w:t>(тема занятия)</w:t>
            </w:r>
          </w:p>
        </w:tc>
        <w:tc>
          <w:tcPr>
            <w:tcW w:w="351" w:type="pct"/>
          </w:tcPr>
          <w:p w14:paraId="5744F61E" w14:textId="77777777" w:rsidR="00FF5126" w:rsidRPr="00BF5A99" w:rsidRDefault="00FF5126" w:rsidP="004D3CF7">
            <w:pPr>
              <w:spacing w:after="0" w:line="240" w:lineRule="auto"/>
              <w:jc w:val="center"/>
              <w:rPr>
                <w:rFonts w:ascii="Times New Roman" w:eastAsia="Times New Roman" w:hAnsi="Times New Roman" w:cs="Times New Roman"/>
                <w:b/>
                <w:bCs/>
                <w:iCs/>
                <w:sz w:val="20"/>
                <w:szCs w:val="20"/>
                <w:lang w:eastAsia="ru-RU"/>
              </w:rPr>
            </w:pPr>
            <w:r w:rsidRPr="00BF5A99">
              <w:rPr>
                <w:rFonts w:ascii="Times New Roman" w:eastAsia="Times New Roman" w:hAnsi="Times New Roman" w:cs="Times New Roman"/>
                <w:b/>
                <w:bCs/>
                <w:iCs/>
                <w:sz w:val="20"/>
                <w:szCs w:val="20"/>
                <w:lang w:eastAsia="ru-RU"/>
              </w:rPr>
              <w:t>По плану</w:t>
            </w:r>
          </w:p>
        </w:tc>
        <w:tc>
          <w:tcPr>
            <w:tcW w:w="308" w:type="pct"/>
          </w:tcPr>
          <w:p w14:paraId="0BA2CBF2" w14:textId="77777777" w:rsidR="00FF5126" w:rsidRPr="00BF5A99" w:rsidRDefault="00FF5126" w:rsidP="004D3CF7">
            <w:pPr>
              <w:spacing w:after="0" w:line="240" w:lineRule="auto"/>
              <w:jc w:val="center"/>
              <w:rPr>
                <w:rFonts w:ascii="Times New Roman" w:eastAsia="Times New Roman" w:hAnsi="Times New Roman" w:cs="Times New Roman"/>
                <w:b/>
                <w:bCs/>
                <w:iCs/>
                <w:sz w:val="20"/>
                <w:szCs w:val="20"/>
                <w:lang w:eastAsia="ru-RU"/>
              </w:rPr>
            </w:pPr>
            <w:r w:rsidRPr="00BF5A99">
              <w:rPr>
                <w:rFonts w:ascii="Times New Roman" w:eastAsia="Times New Roman" w:hAnsi="Times New Roman" w:cs="Times New Roman"/>
                <w:b/>
                <w:bCs/>
                <w:iCs/>
                <w:sz w:val="20"/>
                <w:szCs w:val="20"/>
                <w:lang w:eastAsia="ru-RU"/>
              </w:rPr>
              <w:t>Факт</w:t>
            </w:r>
          </w:p>
        </w:tc>
        <w:tc>
          <w:tcPr>
            <w:tcW w:w="1131" w:type="pct"/>
            <w:vMerge w:val="restart"/>
            <w:shd w:val="clear" w:color="auto" w:fill="auto"/>
          </w:tcPr>
          <w:p w14:paraId="7F76BDBB" w14:textId="77777777" w:rsidR="00FF5126" w:rsidRPr="0063463A" w:rsidRDefault="00FF5126" w:rsidP="004D3CF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Форма проведения</w:t>
            </w:r>
          </w:p>
          <w:p w14:paraId="09599F54" w14:textId="77777777" w:rsidR="00FF5126" w:rsidRPr="0063463A" w:rsidRDefault="00FF5126" w:rsidP="004D3CF7">
            <w:pPr>
              <w:spacing w:after="0" w:line="240" w:lineRule="auto"/>
              <w:jc w:val="center"/>
              <w:rPr>
                <w:rFonts w:ascii="Times New Roman" w:eastAsia="Times New Roman" w:hAnsi="Times New Roman" w:cs="Times New Roman"/>
                <w:b/>
                <w:bCs/>
                <w:iCs/>
                <w:sz w:val="24"/>
                <w:szCs w:val="24"/>
                <w:lang w:eastAsia="ru-RU"/>
              </w:rPr>
            </w:pPr>
          </w:p>
        </w:tc>
      </w:tr>
      <w:tr w:rsidR="00FF5126" w:rsidRPr="0063463A" w14:paraId="06D10A19" w14:textId="77777777" w:rsidTr="002C2588">
        <w:trPr>
          <w:gridAfter w:val="3"/>
          <w:wAfter w:w="1053" w:type="pct"/>
          <w:trHeight w:val="454"/>
        </w:trPr>
        <w:tc>
          <w:tcPr>
            <w:tcW w:w="297" w:type="pct"/>
            <w:vMerge/>
            <w:shd w:val="clear" w:color="auto" w:fill="auto"/>
          </w:tcPr>
          <w:p w14:paraId="599F9F6C" w14:textId="77777777" w:rsidR="00FF5126" w:rsidRPr="0063463A" w:rsidRDefault="00FF5126" w:rsidP="004D3CF7">
            <w:pPr>
              <w:spacing w:after="0" w:line="240" w:lineRule="auto"/>
              <w:jc w:val="center"/>
              <w:rPr>
                <w:rFonts w:ascii="Times New Roman" w:eastAsia="Times New Roman" w:hAnsi="Times New Roman" w:cs="Times New Roman"/>
                <w:b/>
                <w:bCs/>
                <w:iCs/>
                <w:sz w:val="24"/>
                <w:szCs w:val="24"/>
                <w:lang w:eastAsia="ru-RU"/>
              </w:rPr>
            </w:pPr>
          </w:p>
        </w:tc>
        <w:tc>
          <w:tcPr>
            <w:tcW w:w="310" w:type="pct"/>
            <w:vMerge/>
            <w:shd w:val="clear" w:color="auto" w:fill="auto"/>
          </w:tcPr>
          <w:p w14:paraId="5BB3E480" w14:textId="77777777" w:rsidR="00FF5126" w:rsidRPr="0063463A" w:rsidRDefault="00FF5126" w:rsidP="004D3CF7">
            <w:pPr>
              <w:spacing w:after="0" w:line="240" w:lineRule="auto"/>
              <w:jc w:val="center"/>
              <w:rPr>
                <w:rFonts w:ascii="Times New Roman" w:eastAsia="Times New Roman" w:hAnsi="Times New Roman" w:cs="Times New Roman"/>
                <w:b/>
                <w:bCs/>
                <w:iCs/>
                <w:sz w:val="24"/>
                <w:szCs w:val="24"/>
                <w:lang w:eastAsia="ru-RU"/>
              </w:rPr>
            </w:pPr>
          </w:p>
        </w:tc>
        <w:tc>
          <w:tcPr>
            <w:tcW w:w="1550" w:type="pct"/>
            <w:gridSpan w:val="2"/>
            <w:vMerge/>
            <w:shd w:val="clear" w:color="auto" w:fill="auto"/>
          </w:tcPr>
          <w:p w14:paraId="1F51DC6B" w14:textId="77777777" w:rsidR="00FF5126" w:rsidRPr="0063463A" w:rsidRDefault="00FF5126" w:rsidP="004D3CF7">
            <w:pPr>
              <w:spacing w:after="0" w:line="240" w:lineRule="auto"/>
              <w:jc w:val="center"/>
              <w:rPr>
                <w:rFonts w:ascii="Times New Roman" w:eastAsia="Times New Roman" w:hAnsi="Times New Roman" w:cs="Times New Roman"/>
                <w:b/>
                <w:bCs/>
                <w:iCs/>
                <w:sz w:val="24"/>
                <w:szCs w:val="24"/>
                <w:lang w:eastAsia="ru-RU"/>
              </w:rPr>
            </w:pPr>
          </w:p>
        </w:tc>
        <w:tc>
          <w:tcPr>
            <w:tcW w:w="351" w:type="pct"/>
            <w:shd w:val="clear" w:color="auto" w:fill="auto"/>
          </w:tcPr>
          <w:p w14:paraId="2281A726" w14:textId="77777777" w:rsidR="00FF5126" w:rsidRPr="0063463A" w:rsidRDefault="00F24539" w:rsidP="004D3CF7">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5</w:t>
            </w:r>
          </w:p>
        </w:tc>
        <w:tc>
          <w:tcPr>
            <w:tcW w:w="308" w:type="pct"/>
          </w:tcPr>
          <w:p w14:paraId="62F63212" w14:textId="77777777" w:rsidR="00FF5126" w:rsidRDefault="00F24539" w:rsidP="004D3CF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5</w:t>
            </w:r>
          </w:p>
        </w:tc>
        <w:tc>
          <w:tcPr>
            <w:tcW w:w="1131" w:type="pct"/>
            <w:vMerge/>
            <w:shd w:val="clear" w:color="auto" w:fill="auto"/>
          </w:tcPr>
          <w:p w14:paraId="19EBD181" w14:textId="77777777" w:rsidR="00FF5126" w:rsidRDefault="00FF5126" w:rsidP="004D3CF7">
            <w:pPr>
              <w:spacing w:after="0" w:line="240" w:lineRule="auto"/>
              <w:jc w:val="center"/>
              <w:rPr>
                <w:rFonts w:ascii="Times New Roman" w:eastAsia="Times New Roman" w:hAnsi="Times New Roman" w:cs="Times New Roman"/>
                <w:b/>
                <w:sz w:val="24"/>
                <w:szCs w:val="24"/>
                <w:lang w:eastAsia="ru-RU"/>
              </w:rPr>
            </w:pPr>
          </w:p>
        </w:tc>
      </w:tr>
      <w:tr w:rsidR="00991F10" w:rsidRPr="00606266" w14:paraId="061FFCE6" w14:textId="77777777" w:rsidTr="002C2588">
        <w:trPr>
          <w:gridAfter w:val="3"/>
          <w:wAfter w:w="1053" w:type="pct"/>
          <w:trHeight w:val="211"/>
        </w:trPr>
        <w:tc>
          <w:tcPr>
            <w:tcW w:w="3947" w:type="pct"/>
            <w:gridSpan w:val="7"/>
            <w:shd w:val="clear" w:color="auto" w:fill="auto"/>
          </w:tcPr>
          <w:p w14:paraId="1C7D1875" w14:textId="77777777" w:rsidR="00991F10" w:rsidRPr="006208DA" w:rsidRDefault="00991F10" w:rsidP="006208DA">
            <w:pPr>
              <w:spacing w:after="0" w:line="240" w:lineRule="auto"/>
              <w:jc w:val="center"/>
              <w:rPr>
                <w:rFonts w:ascii="Times New Roman" w:hAnsi="Times New Roman" w:cs="Times New Roman"/>
                <w:sz w:val="24"/>
                <w:szCs w:val="24"/>
              </w:rPr>
            </w:pPr>
            <w:r w:rsidRPr="00461AFB">
              <w:rPr>
                <w:rFonts w:ascii="Times New Roman" w:hAnsi="Times New Roman" w:cs="Times New Roman"/>
                <w:b/>
                <w:sz w:val="24"/>
                <w:szCs w:val="24"/>
              </w:rPr>
              <w:t>Модуль</w:t>
            </w:r>
            <w:r w:rsidRPr="006208DA">
              <w:rPr>
                <w:rFonts w:ascii="Times New Roman" w:hAnsi="Times New Roman" w:cs="Times New Roman"/>
                <w:b/>
                <w:sz w:val="24"/>
                <w:szCs w:val="24"/>
              </w:rPr>
              <w:t xml:space="preserve"> 1. </w:t>
            </w:r>
            <w:r w:rsidR="006208DA">
              <w:rPr>
                <w:rFonts w:ascii="Times New Roman" w:hAnsi="Times New Roman" w:cs="Times New Roman"/>
                <w:b/>
                <w:sz w:val="24"/>
                <w:szCs w:val="24"/>
              </w:rPr>
              <w:t>Знакомство с конструктором</w:t>
            </w:r>
            <w:r w:rsidR="00764A12" w:rsidRPr="006208DA">
              <w:rPr>
                <w:rFonts w:ascii="Times New Roman" w:hAnsi="Times New Roman" w:cs="Times New Roman"/>
                <w:b/>
                <w:sz w:val="24"/>
                <w:szCs w:val="24"/>
              </w:rPr>
              <w:t xml:space="preserve">  </w:t>
            </w:r>
            <w:r w:rsidR="00764A12" w:rsidRPr="00764A12">
              <w:rPr>
                <w:rFonts w:ascii="Times New Roman" w:hAnsi="Times New Roman" w:cs="Times New Roman"/>
                <w:b/>
                <w:sz w:val="24"/>
                <w:szCs w:val="24"/>
                <w:lang w:val="en-US"/>
              </w:rPr>
              <w:t>LEGO</w:t>
            </w:r>
            <w:r w:rsidR="00764A12" w:rsidRPr="006208DA">
              <w:rPr>
                <w:rFonts w:ascii="Times New Roman" w:hAnsi="Times New Roman" w:cs="Times New Roman"/>
                <w:b/>
                <w:sz w:val="24"/>
                <w:szCs w:val="24"/>
              </w:rPr>
              <w:t xml:space="preserve"> </w:t>
            </w:r>
            <w:r w:rsidR="006208DA">
              <w:rPr>
                <w:rFonts w:ascii="Times New Roman" w:hAnsi="Times New Roman" w:cs="Times New Roman"/>
                <w:b/>
                <w:sz w:val="24"/>
                <w:szCs w:val="24"/>
                <w:lang w:val="en-US"/>
              </w:rPr>
              <w:t>WEDO</w:t>
            </w:r>
            <w:r w:rsidR="006208DA" w:rsidRPr="006208DA">
              <w:rPr>
                <w:rFonts w:ascii="Times New Roman" w:hAnsi="Times New Roman" w:cs="Times New Roman"/>
                <w:b/>
                <w:sz w:val="24"/>
                <w:szCs w:val="24"/>
              </w:rPr>
              <w:t xml:space="preserve"> 2</w:t>
            </w:r>
            <w:r w:rsidR="006208DA">
              <w:rPr>
                <w:rFonts w:ascii="Times New Roman" w:hAnsi="Times New Roman" w:cs="Times New Roman"/>
                <w:b/>
                <w:sz w:val="24"/>
                <w:szCs w:val="24"/>
              </w:rPr>
              <w:t>.0</w:t>
            </w:r>
          </w:p>
        </w:tc>
      </w:tr>
      <w:tr w:rsidR="00B52348" w:rsidRPr="0063463A" w14:paraId="4EEF580C" w14:textId="77777777" w:rsidTr="002C2588">
        <w:trPr>
          <w:gridAfter w:val="3"/>
          <w:wAfter w:w="1053" w:type="pct"/>
          <w:trHeight w:val="365"/>
        </w:trPr>
        <w:tc>
          <w:tcPr>
            <w:tcW w:w="297" w:type="pct"/>
            <w:shd w:val="clear" w:color="auto" w:fill="auto"/>
          </w:tcPr>
          <w:p w14:paraId="1435C678" w14:textId="77777777" w:rsidR="00B52348" w:rsidRPr="0063463A" w:rsidRDefault="00B52348" w:rsidP="00B52348">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w:t>
            </w:r>
          </w:p>
        </w:tc>
        <w:tc>
          <w:tcPr>
            <w:tcW w:w="310" w:type="pct"/>
            <w:shd w:val="clear" w:color="auto" w:fill="auto"/>
          </w:tcPr>
          <w:p w14:paraId="6E0BA4EF" w14:textId="77777777" w:rsidR="00B52348" w:rsidRPr="006C688D" w:rsidRDefault="00B52348" w:rsidP="00B52348">
            <w:pPr>
              <w:tabs>
                <w:tab w:val="left" w:pos="252"/>
              </w:tabs>
              <w:spacing w:after="0" w:line="240" w:lineRule="auto"/>
              <w:ind w:right="-108"/>
              <w:jc w:val="center"/>
              <w:rPr>
                <w:rFonts w:ascii="Times New Roman" w:hAnsi="Times New Roman" w:cs="Times New Roman"/>
                <w:color w:val="171717" w:themeColor="background2" w:themeShade="1A"/>
                <w:sz w:val="24"/>
                <w:szCs w:val="24"/>
              </w:rPr>
            </w:pPr>
            <w:r w:rsidRPr="006C688D">
              <w:rPr>
                <w:rFonts w:ascii="Times New Roman" w:hAnsi="Times New Roman" w:cs="Times New Roman"/>
                <w:color w:val="171717" w:themeColor="background2" w:themeShade="1A"/>
                <w:sz w:val="24"/>
                <w:szCs w:val="24"/>
              </w:rPr>
              <w:t>1</w:t>
            </w:r>
          </w:p>
        </w:tc>
        <w:tc>
          <w:tcPr>
            <w:tcW w:w="1540" w:type="pct"/>
          </w:tcPr>
          <w:p w14:paraId="4FC35FA2" w14:textId="77777777" w:rsidR="00B52348" w:rsidRPr="00991F10" w:rsidRDefault="00B52348" w:rsidP="00B52348">
            <w:pPr>
              <w:spacing w:before="100" w:beforeAutospacing="1" w:after="100" w:afterAutospacing="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Основы лего-конструирование</w:t>
            </w:r>
          </w:p>
        </w:tc>
        <w:tc>
          <w:tcPr>
            <w:tcW w:w="361" w:type="pct"/>
            <w:gridSpan w:val="2"/>
          </w:tcPr>
          <w:p w14:paraId="1538989B" w14:textId="77777777" w:rsidR="00B52348" w:rsidRPr="006C688D" w:rsidRDefault="00B52348" w:rsidP="00B52348">
            <w:pPr>
              <w:tabs>
                <w:tab w:val="left" w:pos="252"/>
              </w:tabs>
              <w:spacing w:after="0" w:line="240" w:lineRule="auto"/>
              <w:ind w:right="-108"/>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06.09</w:t>
            </w:r>
          </w:p>
        </w:tc>
        <w:tc>
          <w:tcPr>
            <w:tcW w:w="308" w:type="pct"/>
          </w:tcPr>
          <w:p w14:paraId="3743221D" w14:textId="77777777" w:rsidR="00B52348" w:rsidRPr="00723089" w:rsidRDefault="00B52348" w:rsidP="00B52348">
            <w:pPr>
              <w:spacing w:after="0" w:line="240" w:lineRule="auto"/>
              <w:rPr>
                <w:rFonts w:ascii="Times New Roman" w:hAnsi="Times New Roman" w:cs="Times New Roman"/>
                <w:sz w:val="24"/>
                <w:szCs w:val="24"/>
              </w:rPr>
            </w:pPr>
          </w:p>
        </w:tc>
        <w:tc>
          <w:tcPr>
            <w:tcW w:w="1131" w:type="pct"/>
            <w:shd w:val="clear" w:color="auto" w:fill="auto"/>
          </w:tcPr>
          <w:p w14:paraId="25808808" w14:textId="77777777" w:rsidR="00B52348" w:rsidRPr="00723089" w:rsidRDefault="00B52348" w:rsidP="00B52348">
            <w:pPr>
              <w:spacing w:after="0" w:line="240" w:lineRule="auto"/>
              <w:rPr>
                <w:rFonts w:ascii="Times New Roman" w:eastAsia="Times New Roman" w:hAnsi="Times New Roman" w:cs="Times New Roman"/>
                <w:b/>
                <w:sz w:val="24"/>
                <w:szCs w:val="24"/>
                <w:lang w:eastAsia="ru-RU"/>
              </w:rPr>
            </w:pPr>
            <w:r>
              <w:rPr>
                <w:rFonts w:ascii="Times New Roman" w:hAnsi="Times New Roman" w:cs="Times New Roman"/>
                <w:sz w:val="24"/>
                <w:szCs w:val="24"/>
              </w:rPr>
              <w:t>Теоретическое занятие</w:t>
            </w:r>
          </w:p>
        </w:tc>
      </w:tr>
      <w:tr w:rsidR="00B52348" w:rsidRPr="0063463A" w14:paraId="65F44CBA" w14:textId="77777777" w:rsidTr="002C2588">
        <w:trPr>
          <w:gridAfter w:val="3"/>
          <w:wAfter w:w="1053" w:type="pct"/>
          <w:trHeight w:val="479"/>
        </w:trPr>
        <w:tc>
          <w:tcPr>
            <w:tcW w:w="297" w:type="pct"/>
            <w:shd w:val="clear" w:color="auto" w:fill="auto"/>
          </w:tcPr>
          <w:p w14:paraId="4F11A697" w14:textId="77777777" w:rsidR="00B52348" w:rsidRPr="0063463A" w:rsidRDefault="00B52348" w:rsidP="00B52348">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2</w:t>
            </w:r>
          </w:p>
        </w:tc>
        <w:tc>
          <w:tcPr>
            <w:tcW w:w="310" w:type="pct"/>
            <w:shd w:val="clear" w:color="auto" w:fill="auto"/>
          </w:tcPr>
          <w:p w14:paraId="7330CDB6" w14:textId="77777777" w:rsidR="00B52348" w:rsidRPr="006C688D" w:rsidRDefault="00B52348" w:rsidP="00B52348">
            <w:pPr>
              <w:tabs>
                <w:tab w:val="left" w:pos="252"/>
              </w:tabs>
              <w:spacing w:after="0" w:line="240" w:lineRule="auto"/>
              <w:ind w:right="-108"/>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1</w:t>
            </w:r>
          </w:p>
        </w:tc>
        <w:tc>
          <w:tcPr>
            <w:tcW w:w="1540" w:type="pct"/>
          </w:tcPr>
          <w:p w14:paraId="3250BDAC" w14:textId="77777777" w:rsidR="00B52348" w:rsidRPr="00991F10" w:rsidRDefault="00B52348" w:rsidP="00B52348">
            <w:pPr>
              <w:spacing w:before="100" w:beforeAutospacing="1" w:after="100" w:afterAutospacing="1"/>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Составление простейшей модели по образцу</w:t>
            </w:r>
          </w:p>
        </w:tc>
        <w:tc>
          <w:tcPr>
            <w:tcW w:w="361" w:type="pct"/>
            <w:gridSpan w:val="2"/>
          </w:tcPr>
          <w:p w14:paraId="5E894161" w14:textId="77777777" w:rsidR="00B52348" w:rsidRPr="006C688D" w:rsidRDefault="00B52348" w:rsidP="00B52348">
            <w:pPr>
              <w:tabs>
                <w:tab w:val="left" w:pos="252"/>
              </w:tabs>
              <w:spacing w:after="0" w:line="240" w:lineRule="auto"/>
              <w:ind w:right="-108"/>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13.09</w:t>
            </w:r>
          </w:p>
        </w:tc>
        <w:tc>
          <w:tcPr>
            <w:tcW w:w="308" w:type="pct"/>
          </w:tcPr>
          <w:p w14:paraId="529E1488" w14:textId="77777777" w:rsidR="00B52348" w:rsidRDefault="00B52348" w:rsidP="00B52348">
            <w:pPr>
              <w:spacing w:after="0" w:line="240" w:lineRule="auto"/>
              <w:rPr>
                <w:rFonts w:ascii="Times New Roman" w:eastAsia="Times New Roman" w:hAnsi="Times New Roman" w:cs="Times New Roman"/>
                <w:sz w:val="24"/>
                <w:szCs w:val="24"/>
                <w:lang w:eastAsia="ru-RU"/>
              </w:rPr>
            </w:pPr>
          </w:p>
        </w:tc>
        <w:tc>
          <w:tcPr>
            <w:tcW w:w="1131" w:type="pct"/>
            <w:shd w:val="clear" w:color="auto" w:fill="auto"/>
          </w:tcPr>
          <w:p w14:paraId="15868DA2" w14:textId="77777777" w:rsidR="00B52348" w:rsidRPr="0063463A" w:rsidRDefault="00B52348" w:rsidP="00B523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Групповое учебно-практическое занятие</w:t>
            </w:r>
          </w:p>
        </w:tc>
      </w:tr>
      <w:tr w:rsidR="00B52348" w:rsidRPr="0063463A" w14:paraId="16914C3B" w14:textId="77777777" w:rsidTr="002C2588">
        <w:trPr>
          <w:gridAfter w:val="3"/>
          <w:wAfter w:w="1053" w:type="pct"/>
          <w:trHeight w:val="397"/>
        </w:trPr>
        <w:tc>
          <w:tcPr>
            <w:tcW w:w="297" w:type="pct"/>
            <w:shd w:val="clear" w:color="auto" w:fill="auto"/>
          </w:tcPr>
          <w:p w14:paraId="68306358" w14:textId="77777777" w:rsidR="00B52348" w:rsidRDefault="00B52348" w:rsidP="00B52348">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3</w:t>
            </w:r>
          </w:p>
        </w:tc>
        <w:tc>
          <w:tcPr>
            <w:tcW w:w="310" w:type="pct"/>
            <w:shd w:val="clear" w:color="auto" w:fill="auto"/>
          </w:tcPr>
          <w:p w14:paraId="236016C4" w14:textId="77777777" w:rsidR="00B52348" w:rsidRPr="006C688D" w:rsidRDefault="00B52348" w:rsidP="00B52348">
            <w:pPr>
              <w:tabs>
                <w:tab w:val="left" w:pos="252"/>
              </w:tabs>
              <w:spacing w:after="0" w:line="240" w:lineRule="auto"/>
              <w:ind w:right="-108"/>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1</w:t>
            </w:r>
          </w:p>
        </w:tc>
        <w:tc>
          <w:tcPr>
            <w:tcW w:w="1540" w:type="pct"/>
          </w:tcPr>
          <w:p w14:paraId="385610FB" w14:textId="77777777" w:rsidR="00B52348" w:rsidRPr="00991F10" w:rsidRDefault="00B52348" w:rsidP="00B52348">
            <w:pPr>
              <w:spacing w:before="100" w:beforeAutospacing="1" w:after="100" w:afterAutospacing="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Составление простейшей модели на свободную тему</w:t>
            </w:r>
          </w:p>
        </w:tc>
        <w:tc>
          <w:tcPr>
            <w:tcW w:w="361" w:type="pct"/>
            <w:gridSpan w:val="2"/>
          </w:tcPr>
          <w:p w14:paraId="58D6345D" w14:textId="77777777" w:rsidR="00B52348" w:rsidRPr="006C688D" w:rsidRDefault="00B52348" w:rsidP="00B52348">
            <w:pPr>
              <w:tabs>
                <w:tab w:val="left" w:pos="252"/>
              </w:tabs>
              <w:spacing w:after="0" w:line="240" w:lineRule="auto"/>
              <w:ind w:right="-108"/>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20.09</w:t>
            </w:r>
          </w:p>
        </w:tc>
        <w:tc>
          <w:tcPr>
            <w:tcW w:w="308" w:type="pct"/>
          </w:tcPr>
          <w:p w14:paraId="2CA3C30E" w14:textId="77777777" w:rsidR="00B52348" w:rsidRPr="00723089" w:rsidRDefault="00B52348" w:rsidP="00B52348">
            <w:pPr>
              <w:spacing w:after="0" w:line="240" w:lineRule="auto"/>
              <w:rPr>
                <w:rFonts w:ascii="Times New Roman" w:eastAsia="Times New Roman" w:hAnsi="Times New Roman" w:cs="Times New Roman"/>
                <w:sz w:val="24"/>
                <w:szCs w:val="24"/>
                <w:lang w:eastAsia="ru-RU"/>
              </w:rPr>
            </w:pPr>
          </w:p>
        </w:tc>
        <w:tc>
          <w:tcPr>
            <w:tcW w:w="1131" w:type="pct"/>
            <w:shd w:val="clear" w:color="auto" w:fill="auto"/>
          </w:tcPr>
          <w:p w14:paraId="217EBFD0" w14:textId="77777777" w:rsidR="00B52348" w:rsidRPr="00723089" w:rsidRDefault="00B52348" w:rsidP="00B523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Самостоятельная работа </w:t>
            </w:r>
          </w:p>
        </w:tc>
      </w:tr>
      <w:tr w:rsidR="00B52348" w:rsidRPr="0063463A" w14:paraId="068F8BC6" w14:textId="77777777" w:rsidTr="002C2588">
        <w:trPr>
          <w:gridAfter w:val="3"/>
          <w:wAfter w:w="1053" w:type="pct"/>
          <w:trHeight w:val="479"/>
        </w:trPr>
        <w:tc>
          <w:tcPr>
            <w:tcW w:w="297" w:type="pct"/>
            <w:shd w:val="clear" w:color="auto" w:fill="auto"/>
          </w:tcPr>
          <w:p w14:paraId="5F2639B7" w14:textId="77777777" w:rsidR="00B52348" w:rsidRPr="0063463A" w:rsidRDefault="00B52348" w:rsidP="00B52348">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4</w:t>
            </w:r>
          </w:p>
        </w:tc>
        <w:tc>
          <w:tcPr>
            <w:tcW w:w="310" w:type="pct"/>
            <w:shd w:val="clear" w:color="auto" w:fill="auto"/>
          </w:tcPr>
          <w:p w14:paraId="588109DB" w14:textId="77777777" w:rsidR="00B52348" w:rsidRPr="006C688D" w:rsidRDefault="00B52348" w:rsidP="00B52348">
            <w:pPr>
              <w:tabs>
                <w:tab w:val="left" w:pos="252"/>
              </w:tabs>
              <w:spacing w:after="0" w:line="240" w:lineRule="auto"/>
              <w:ind w:right="-108"/>
              <w:jc w:val="center"/>
              <w:rPr>
                <w:rFonts w:ascii="Times New Roman" w:hAnsi="Times New Roman" w:cs="Times New Roman"/>
                <w:color w:val="171717" w:themeColor="background2" w:themeShade="1A"/>
                <w:sz w:val="24"/>
                <w:szCs w:val="24"/>
              </w:rPr>
            </w:pPr>
            <w:r w:rsidRPr="006C688D">
              <w:rPr>
                <w:rFonts w:ascii="Times New Roman" w:hAnsi="Times New Roman" w:cs="Times New Roman"/>
                <w:color w:val="171717" w:themeColor="background2" w:themeShade="1A"/>
                <w:sz w:val="24"/>
                <w:szCs w:val="24"/>
              </w:rPr>
              <w:t>1</w:t>
            </w:r>
          </w:p>
        </w:tc>
        <w:tc>
          <w:tcPr>
            <w:tcW w:w="1540" w:type="pct"/>
          </w:tcPr>
          <w:p w14:paraId="6963F15F" w14:textId="77777777" w:rsidR="00B52348" w:rsidRPr="00991F10" w:rsidRDefault="00B52348" w:rsidP="00B52348">
            <w:pPr>
              <w:spacing w:before="100" w:beforeAutospacing="1" w:after="100" w:afterAutospacing="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Конструирование модели «Умная вертушка»</w:t>
            </w:r>
          </w:p>
        </w:tc>
        <w:tc>
          <w:tcPr>
            <w:tcW w:w="361" w:type="pct"/>
            <w:gridSpan w:val="2"/>
          </w:tcPr>
          <w:p w14:paraId="3A2FA90C" w14:textId="77777777" w:rsidR="00B52348" w:rsidRPr="006C688D" w:rsidRDefault="00B52348" w:rsidP="00B52348">
            <w:pPr>
              <w:tabs>
                <w:tab w:val="left" w:pos="252"/>
              </w:tabs>
              <w:spacing w:after="0" w:line="240" w:lineRule="auto"/>
              <w:ind w:right="-108"/>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27.09</w:t>
            </w:r>
          </w:p>
        </w:tc>
        <w:tc>
          <w:tcPr>
            <w:tcW w:w="308" w:type="pct"/>
          </w:tcPr>
          <w:p w14:paraId="5174FB8A" w14:textId="77777777" w:rsidR="00B52348" w:rsidRPr="00723089" w:rsidRDefault="00B52348" w:rsidP="00B52348">
            <w:pPr>
              <w:spacing w:after="0" w:line="240" w:lineRule="auto"/>
              <w:rPr>
                <w:rFonts w:ascii="Times New Roman" w:eastAsia="Times New Roman" w:hAnsi="Times New Roman" w:cs="Times New Roman"/>
                <w:sz w:val="24"/>
                <w:szCs w:val="24"/>
                <w:lang w:eastAsia="ru-RU"/>
              </w:rPr>
            </w:pPr>
          </w:p>
        </w:tc>
        <w:tc>
          <w:tcPr>
            <w:tcW w:w="1131" w:type="pct"/>
            <w:shd w:val="clear" w:color="auto" w:fill="auto"/>
          </w:tcPr>
          <w:p w14:paraId="0FE2B03B" w14:textId="77777777" w:rsidR="00B52348" w:rsidRPr="0063463A" w:rsidRDefault="00B52348" w:rsidP="00B52348">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Групповое учебно-практическое занятие</w:t>
            </w:r>
          </w:p>
        </w:tc>
      </w:tr>
      <w:tr w:rsidR="00B52348" w:rsidRPr="0063463A" w14:paraId="68EA2537" w14:textId="77777777" w:rsidTr="002C2588">
        <w:trPr>
          <w:gridAfter w:val="3"/>
          <w:wAfter w:w="1053" w:type="pct"/>
          <w:trHeight w:val="479"/>
        </w:trPr>
        <w:tc>
          <w:tcPr>
            <w:tcW w:w="297" w:type="pct"/>
            <w:shd w:val="clear" w:color="auto" w:fill="auto"/>
          </w:tcPr>
          <w:p w14:paraId="4BF1D138" w14:textId="77777777" w:rsidR="00B52348" w:rsidRPr="0063463A" w:rsidRDefault="00B52348" w:rsidP="00B52348">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5</w:t>
            </w:r>
          </w:p>
        </w:tc>
        <w:tc>
          <w:tcPr>
            <w:tcW w:w="310" w:type="pct"/>
            <w:shd w:val="clear" w:color="auto" w:fill="auto"/>
          </w:tcPr>
          <w:p w14:paraId="16F42438" w14:textId="77777777" w:rsidR="00B52348" w:rsidRPr="006C688D" w:rsidRDefault="00B52348" w:rsidP="00B52348">
            <w:pPr>
              <w:tabs>
                <w:tab w:val="left" w:pos="252"/>
              </w:tabs>
              <w:spacing w:after="0" w:line="240" w:lineRule="auto"/>
              <w:ind w:right="-108"/>
              <w:jc w:val="center"/>
              <w:rPr>
                <w:rFonts w:ascii="Times New Roman" w:hAnsi="Times New Roman" w:cs="Times New Roman"/>
                <w:color w:val="171717" w:themeColor="background2" w:themeShade="1A"/>
                <w:sz w:val="24"/>
                <w:szCs w:val="24"/>
              </w:rPr>
            </w:pPr>
            <w:r w:rsidRPr="006C688D">
              <w:rPr>
                <w:rFonts w:ascii="Times New Roman" w:hAnsi="Times New Roman" w:cs="Times New Roman"/>
                <w:color w:val="171717" w:themeColor="background2" w:themeShade="1A"/>
                <w:sz w:val="24"/>
                <w:szCs w:val="24"/>
              </w:rPr>
              <w:t>1</w:t>
            </w:r>
          </w:p>
        </w:tc>
        <w:tc>
          <w:tcPr>
            <w:tcW w:w="1540" w:type="pct"/>
          </w:tcPr>
          <w:p w14:paraId="2F1E27C6" w14:textId="77777777" w:rsidR="00B52348" w:rsidRPr="00991F10" w:rsidRDefault="00B52348" w:rsidP="00B52348">
            <w:pPr>
              <w:spacing w:before="100" w:beforeAutospacing="1" w:after="100" w:afterAutospacing="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Конструирование модели «Рычащий лев»</w:t>
            </w:r>
          </w:p>
        </w:tc>
        <w:tc>
          <w:tcPr>
            <w:tcW w:w="361" w:type="pct"/>
            <w:gridSpan w:val="2"/>
          </w:tcPr>
          <w:p w14:paraId="32E8AFF2" w14:textId="77777777" w:rsidR="00B52348" w:rsidRPr="006C688D" w:rsidRDefault="00B52348" w:rsidP="00B52348">
            <w:pPr>
              <w:tabs>
                <w:tab w:val="left" w:pos="252"/>
              </w:tabs>
              <w:spacing w:after="0" w:line="240" w:lineRule="auto"/>
              <w:ind w:right="-108"/>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04.10</w:t>
            </w:r>
          </w:p>
        </w:tc>
        <w:tc>
          <w:tcPr>
            <w:tcW w:w="308" w:type="pct"/>
          </w:tcPr>
          <w:p w14:paraId="23B2A8AA" w14:textId="77777777" w:rsidR="00B52348" w:rsidRPr="0012782D" w:rsidRDefault="00B52348" w:rsidP="00B52348">
            <w:pPr>
              <w:spacing w:after="0" w:line="240" w:lineRule="auto"/>
              <w:rPr>
                <w:rFonts w:ascii="Times New Roman" w:eastAsia="Times New Roman" w:hAnsi="Times New Roman" w:cs="Times New Roman"/>
                <w:sz w:val="24"/>
                <w:szCs w:val="24"/>
                <w:lang w:eastAsia="ru-RU"/>
              </w:rPr>
            </w:pPr>
          </w:p>
        </w:tc>
        <w:tc>
          <w:tcPr>
            <w:tcW w:w="1131" w:type="pct"/>
          </w:tcPr>
          <w:p w14:paraId="17FD3BC1" w14:textId="77777777" w:rsidR="00B52348" w:rsidRPr="006C688D" w:rsidRDefault="00B52348" w:rsidP="00B523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Групповое учебно-практическое занятие</w:t>
            </w:r>
          </w:p>
        </w:tc>
      </w:tr>
      <w:tr w:rsidR="00B52348" w:rsidRPr="0063463A" w14:paraId="408F1F37" w14:textId="77777777" w:rsidTr="002C2588">
        <w:trPr>
          <w:gridAfter w:val="3"/>
          <w:wAfter w:w="1053" w:type="pct"/>
          <w:trHeight w:val="479"/>
        </w:trPr>
        <w:tc>
          <w:tcPr>
            <w:tcW w:w="297" w:type="pct"/>
            <w:shd w:val="clear" w:color="auto" w:fill="auto"/>
          </w:tcPr>
          <w:p w14:paraId="79A2A178" w14:textId="77777777" w:rsidR="00B52348" w:rsidRPr="0063463A" w:rsidRDefault="00B52348" w:rsidP="00B52348">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6</w:t>
            </w:r>
          </w:p>
        </w:tc>
        <w:tc>
          <w:tcPr>
            <w:tcW w:w="310" w:type="pct"/>
            <w:shd w:val="clear" w:color="auto" w:fill="auto"/>
          </w:tcPr>
          <w:p w14:paraId="6F196769" w14:textId="77777777" w:rsidR="00B52348" w:rsidRPr="006C688D" w:rsidRDefault="00B52348" w:rsidP="00B52348">
            <w:pPr>
              <w:tabs>
                <w:tab w:val="left" w:pos="252"/>
              </w:tabs>
              <w:spacing w:after="0" w:line="240" w:lineRule="auto"/>
              <w:ind w:left="-108" w:right="-108"/>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1</w:t>
            </w:r>
          </w:p>
        </w:tc>
        <w:tc>
          <w:tcPr>
            <w:tcW w:w="1540" w:type="pct"/>
          </w:tcPr>
          <w:p w14:paraId="3CA119DC" w14:textId="77777777" w:rsidR="00B52348" w:rsidRPr="00991F10" w:rsidRDefault="00B52348" w:rsidP="00B52348">
            <w:pPr>
              <w:spacing w:before="100" w:beforeAutospacing="1" w:after="100" w:afterAutospacing="1"/>
              <w:rPr>
                <w:rFonts w:ascii="Times New Roman" w:eastAsia="Times New Roman" w:hAnsi="Times New Roman" w:cs="Times New Roman"/>
                <w:color w:val="000000"/>
                <w:sz w:val="24"/>
                <w:szCs w:val="24"/>
                <w:lang w:eastAsia="ru-RU"/>
              </w:rPr>
            </w:pPr>
            <w:r w:rsidRPr="00793E11">
              <w:rPr>
                <w:rFonts w:ascii="Times New Roman" w:eastAsia="Times New Roman" w:hAnsi="Times New Roman" w:cs="Times New Roman"/>
                <w:color w:val="000000"/>
                <w:sz w:val="24"/>
                <w:szCs w:val="24"/>
                <w:lang w:eastAsia="ru-RU"/>
              </w:rPr>
              <w:t>Кон</w:t>
            </w:r>
            <w:r>
              <w:rPr>
                <w:rFonts w:ascii="Times New Roman" w:eastAsia="Times New Roman" w:hAnsi="Times New Roman" w:cs="Times New Roman"/>
                <w:color w:val="000000"/>
                <w:sz w:val="24"/>
                <w:szCs w:val="24"/>
                <w:lang w:eastAsia="ru-RU"/>
              </w:rPr>
              <w:t>струирование модели «Пархающая птица</w:t>
            </w:r>
            <w:r w:rsidRPr="00793E11">
              <w:rPr>
                <w:rFonts w:ascii="Times New Roman" w:eastAsia="Times New Roman" w:hAnsi="Times New Roman" w:cs="Times New Roman"/>
                <w:color w:val="000000"/>
                <w:sz w:val="24"/>
                <w:szCs w:val="24"/>
                <w:lang w:eastAsia="ru-RU"/>
              </w:rPr>
              <w:t>»</w:t>
            </w:r>
          </w:p>
        </w:tc>
        <w:tc>
          <w:tcPr>
            <w:tcW w:w="361" w:type="pct"/>
            <w:gridSpan w:val="2"/>
          </w:tcPr>
          <w:p w14:paraId="0B69EA5C" w14:textId="77777777" w:rsidR="00B52348" w:rsidRPr="006C688D" w:rsidRDefault="00B52348" w:rsidP="00B52348">
            <w:pPr>
              <w:tabs>
                <w:tab w:val="left" w:pos="252"/>
              </w:tabs>
              <w:spacing w:after="0" w:line="240" w:lineRule="auto"/>
              <w:ind w:left="-108" w:right="-108"/>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11.10</w:t>
            </w:r>
          </w:p>
        </w:tc>
        <w:tc>
          <w:tcPr>
            <w:tcW w:w="308" w:type="pct"/>
          </w:tcPr>
          <w:p w14:paraId="7950924D" w14:textId="77777777" w:rsidR="00B52348" w:rsidRPr="00723089" w:rsidRDefault="00B52348" w:rsidP="00B52348">
            <w:pPr>
              <w:spacing w:after="0" w:line="240" w:lineRule="auto"/>
              <w:rPr>
                <w:rFonts w:ascii="Times New Roman" w:eastAsia="Times New Roman" w:hAnsi="Times New Roman" w:cs="Times New Roman"/>
                <w:sz w:val="24"/>
                <w:szCs w:val="24"/>
                <w:lang w:eastAsia="ru-RU"/>
              </w:rPr>
            </w:pPr>
          </w:p>
        </w:tc>
        <w:tc>
          <w:tcPr>
            <w:tcW w:w="1131" w:type="pct"/>
          </w:tcPr>
          <w:p w14:paraId="23098DBC" w14:textId="77777777" w:rsidR="00B52348" w:rsidRPr="00DF4153" w:rsidRDefault="00B52348" w:rsidP="00B52348">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Групповое учебно-практическое занятие</w:t>
            </w:r>
          </w:p>
        </w:tc>
      </w:tr>
      <w:tr w:rsidR="00B52348" w:rsidRPr="0063463A" w14:paraId="1E96670A" w14:textId="77777777" w:rsidTr="002C2588">
        <w:trPr>
          <w:gridAfter w:val="3"/>
          <w:wAfter w:w="1053" w:type="pct"/>
          <w:trHeight w:val="479"/>
        </w:trPr>
        <w:tc>
          <w:tcPr>
            <w:tcW w:w="297" w:type="pct"/>
            <w:shd w:val="clear" w:color="auto" w:fill="auto"/>
          </w:tcPr>
          <w:p w14:paraId="4DAD6A7B" w14:textId="77777777" w:rsidR="00B52348" w:rsidRPr="0063463A" w:rsidRDefault="00B52348" w:rsidP="00B52348">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7</w:t>
            </w:r>
          </w:p>
        </w:tc>
        <w:tc>
          <w:tcPr>
            <w:tcW w:w="310" w:type="pct"/>
            <w:shd w:val="clear" w:color="auto" w:fill="auto"/>
          </w:tcPr>
          <w:p w14:paraId="10DAC0EF" w14:textId="77777777" w:rsidR="00B52348" w:rsidRPr="006C688D" w:rsidRDefault="00B52348" w:rsidP="00B52348">
            <w:pPr>
              <w:tabs>
                <w:tab w:val="left" w:pos="252"/>
              </w:tabs>
              <w:spacing w:after="0" w:line="240" w:lineRule="auto"/>
              <w:ind w:left="-108" w:right="-108"/>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1</w:t>
            </w:r>
          </w:p>
        </w:tc>
        <w:tc>
          <w:tcPr>
            <w:tcW w:w="1540" w:type="pct"/>
          </w:tcPr>
          <w:p w14:paraId="332858E8" w14:textId="77777777" w:rsidR="00B52348" w:rsidRPr="00991F10" w:rsidRDefault="00B52348" w:rsidP="00B52348">
            <w:pPr>
              <w:spacing w:before="100" w:beforeAutospacing="1" w:after="100" w:afterAutospacing="1"/>
              <w:rPr>
                <w:rFonts w:ascii="Times New Roman" w:eastAsia="Times New Roman" w:hAnsi="Times New Roman" w:cs="Times New Roman"/>
                <w:color w:val="000000"/>
                <w:sz w:val="24"/>
                <w:szCs w:val="24"/>
                <w:lang w:eastAsia="ru-RU"/>
              </w:rPr>
            </w:pPr>
            <w:r w:rsidRPr="00793E11">
              <w:rPr>
                <w:rFonts w:ascii="Times New Roman" w:eastAsia="Times New Roman" w:hAnsi="Times New Roman" w:cs="Times New Roman"/>
                <w:color w:val="000000"/>
                <w:sz w:val="24"/>
                <w:szCs w:val="24"/>
                <w:lang w:eastAsia="ru-RU"/>
              </w:rPr>
              <w:t>Кон</w:t>
            </w:r>
            <w:r>
              <w:rPr>
                <w:rFonts w:ascii="Times New Roman" w:eastAsia="Times New Roman" w:hAnsi="Times New Roman" w:cs="Times New Roman"/>
                <w:color w:val="000000"/>
                <w:sz w:val="24"/>
                <w:szCs w:val="24"/>
                <w:lang w:eastAsia="ru-RU"/>
              </w:rPr>
              <w:t>струирование модели «Голодный аллигатор</w:t>
            </w:r>
            <w:r w:rsidRPr="00793E11">
              <w:rPr>
                <w:rFonts w:ascii="Times New Roman" w:eastAsia="Times New Roman" w:hAnsi="Times New Roman" w:cs="Times New Roman"/>
                <w:color w:val="000000"/>
                <w:sz w:val="24"/>
                <w:szCs w:val="24"/>
                <w:lang w:eastAsia="ru-RU"/>
              </w:rPr>
              <w:t>»</w:t>
            </w:r>
          </w:p>
        </w:tc>
        <w:tc>
          <w:tcPr>
            <w:tcW w:w="361" w:type="pct"/>
            <w:gridSpan w:val="2"/>
          </w:tcPr>
          <w:p w14:paraId="2DE78C15" w14:textId="77777777" w:rsidR="00B52348" w:rsidRPr="006C688D" w:rsidRDefault="00B52348" w:rsidP="00B52348">
            <w:pPr>
              <w:tabs>
                <w:tab w:val="left" w:pos="252"/>
              </w:tabs>
              <w:spacing w:after="0" w:line="240" w:lineRule="auto"/>
              <w:ind w:left="-108" w:right="-108"/>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18.10</w:t>
            </w:r>
          </w:p>
        </w:tc>
        <w:tc>
          <w:tcPr>
            <w:tcW w:w="308" w:type="pct"/>
          </w:tcPr>
          <w:p w14:paraId="26F5C644" w14:textId="77777777" w:rsidR="00B52348" w:rsidRPr="00723089" w:rsidRDefault="00B52348" w:rsidP="00B52348">
            <w:pPr>
              <w:spacing w:after="0" w:line="240" w:lineRule="auto"/>
              <w:rPr>
                <w:rFonts w:ascii="Times New Roman" w:eastAsia="Times New Roman" w:hAnsi="Times New Roman" w:cs="Times New Roman"/>
                <w:sz w:val="24"/>
                <w:szCs w:val="24"/>
                <w:lang w:eastAsia="ru-RU"/>
              </w:rPr>
            </w:pPr>
          </w:p>
        </w:tc>
        <w:tc>
          <w:tcPr>
            <w:tcW w:w="1131" w:type="pct"/>
          </w:tcPr>
          <w:p w14:paraId="3DC3E0DE" w14:textId="77777777" w:rsidR="00B52348" w:rsidRPr="00723089" w:rsidRDefault="00B52348" w:rsidP="00B523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Групповое учебно-практическое занятие</w:t>
            </w:r>
          </w:p>
        </w:tc>
      </w:tr>
      <w:tr w:rsidR="00B52348" w:rsidRPr="0063463A" w14:paraId="4DF303EE" w14:textId="77777777" w:rsidTr="002C2588">
        <w:trPr>
          <w:gridAfter w:val="3"/>
          <w:wAfter w:w="1053" w:type="pct"/>
          <w:trHeight w:val="479"/>
        </w:trPr>
        <w:tc>
          <w:tcPr>
            <w:tcW w:w="297" w:type="pct"/>
            <w:shd w:val="clear" w:color="auto" w:fill="auto"/>
          </w:tcPr>
          <w:p w14:paraId="0AFB9B91" w14:textId="77777777" w:rsidR="00B52348" w:rsidRPr="0063463A" w:rsidRDefault="00B52348" w:rsidP="00B52348">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8</w:t>
            </w:r>
          </w:p>
        </w:tc>
        <w:tc>
          <w:tcPr>
            <w:tcW w:w="310" w:type="pct"/>
            <w:shd w:val="clear" w:color="auto" w:fill="auto"/>
          </w:tcPr>
          <w:p w14:paraId="718BAE3D" w14:textId="77777777" w:rsidR="00B52348" w:rsidRPr="006C688D" w:rsidRDefault="00B52348" w:rsidP="00B52348">
            <w:pPr>
              <w:tabs>
                <w:tab w:val="left" w:pos="252"/>
              </w:tabs>
              <w:spacing w:after="0" w:line="240" w:lineRule="auto"/>
              <w:ind w:right="-108"/>
              <w:jc w:val="center"/>
              <w:rPr>
                <w:rFonts w:ascii="Times New Roman" w:hAnsi="Times New Roman" w:cs="Times New Roman"/>
                <w:sz w:val="24"/>
                <w:szCs w:val="24"/>
              </w:rPr>
            </w:pPr>
            <w:r>
              <w:rPr>
                <w:rFonts w:ascii="Times New Roman" w:hAnsi="Times New Roman" w:cs="Times New Roman"/>
                <w:sz w:val="24"/>
                <w:szCs w:val="24"/>
              </w:rPr>
              <w:t>1</w:t>
            </w:r>
          </w:p>
        </w:tc>
        <w:tc>
          <w:tcPr>
            <w:tcW w:w="1540" w:type="pct"/>
          </w:tcPr>
          <w:p w14:paraId="16A84C94" w14:textId="77777777" w:rsidR="00B52348" w:rsidRPr="00991F10" w:rsidRDefault="00B52348" w:rsidP="00B52348">
            <w:pPr>
              <w:spacing w:before="100" w:beforeAutospacing="1" w:after="100" w:afterAutospacing="1"/>
              <w:rPr>
                <w:rFonts w:ascii="Times New Roman" w:eastAsia="Times New Roman" w:hAnsi="Times New Roman" w:cs="Times New Roman"/>
                <w:color w:val="000000"/>
                <w:sz w:val="24"/>
                <w:szCs w:val="24"/>
                <w:lang w:eastAsia="ru-RU"/>
              </w:rPr>
            </w:pPr>
            <w:r w:rsidRPr="00793E11">
              <w:rPr>
                <w:rFonts w:ascii="Times New Roman" w:eastAsia="Times New Roman" w:hAnsi="Times New Roman" w:cs="Times New Roman"/>
                <w:color w:val="000000"/>
                <w:sz w:val="24"/>
                <w:szCs w:val="24"/>
                <w:lang w:eastAsia="ru-RU"/>
              </w:rPr>
              <w:t>Конструирование модели «</w:t>
            </w:r>
            <w:r>
              <w:rPr>
                <w:rFonts w:ascii="Times New Roman" w:eastAsia="Times New Roman" w:hAnsi="Times New Roman" w:cs="Times New Roman"/>
                <w:color w:val="000000"/>
                <w:sz w:val="24"/>
                <w:szCs w:val="24"/>
                <w:lang w:eastAsia="ru-RU"/>
              </w:rPr>
              <w:t>Трудящаяся пчела</w:t>
            </w:r>
            <w:r w:rsidRPr="00793E11">
              <w:rPr>
                <w:rFonts w:ascii="Times New Roman" w:eastAsia="Times New Roman" w:hAnsi="Times New Roman" w:cs="Times New Roman"/>
                <w:color w:val="000000"/>
                <w:sz w:val="24"/>
                <w:szCs w:val="24"/>
                <w:lang w:eastAsia="ru-RU"/>
              </w:rPr>
              <w:t>»</w:t>
            </w:r>
          </w:p>
        </w:tc>
        <w:tc>
          <w:tcPr>
            <w:tcW w:w="361" w:type="pct"/>
            <w:gridSpan w:val="2"/>
          </w:tcPr>
          <w:p w14:paraId="518E8B54" w14:textId="77777777" w:rsidR="00B52348" w:rsidRPr="006C688D" w:rsidRDefault="00B52348" w:rsidP="00B52348">
            <w:pPr>
              <w:tabs>
                <w:tab w:val="left" w:pos="252"/>
              </w:tabs>
              <w:spacing w:after="0" w:line="240" w:lineRule="auto"/>
              <w:ind w:right="-108"/>
              <w:jc w:val="center"/>
              <w:rPr>
                <w:rFonts w:ascii="Times New Roman" w:hAnsi="Times New Roman" w:cs="Times New Roman"/>
                <w:sz w:val="24"/>
                <w:szCs w:val="24"/>
              </w:rPr>
            </w:pPr>
            <w:r>
              <w:rPr>
                <w:rFonts w:ascii="Times New Roman" w:hAnsi="Times New Roman" w:cs="Times New Roman"/>
                <w:sz w:val="24"/>
                <w:szCs w:val="24"/>
              </w:rPr>
              <w:t>25.10</w:t>
            </w:r>
          </w:p>
        </w:tc>
        <w:tc>
          <w:tcPr>
            <w:tcW w:w="308" w:type="pct"/>
          </w:tcPr>
          <w:p w14:paraId="6483ECE1" w14:textId="77777777" w:rsidR="00B52348" w:rsidRPr="00723089" w:rsidRDefault="00B52348" w:rsidP="00B52348">
            <w:pPr>
              <w:spacing w:after="0" w:line="240" w:lineRule="auto"/>
              <w:rPr>
                <w:rFonts w:ascii="Times New Roman" w:eastAsia="Times New Roman" w:hAnsi="Times New Roman" w:cs="Times New Roman"/>
                <w:sz w:val="24"/>
                <w:szCs w:val="24"/>
                <w:lang w:eastAsia="ru-RU"/>
              </w:rPr>
            </w:pPr>
          </w:p>
        </w:tc>
        <w:tc>
          <w:tcPr>
            <w:tcW w:w="1131" w:type="pct"/>
          </w:tcPr>
          <w:p w14:paraId="34236C00" w14:textId="77777777" w:rsidR="00B52348" w:rsidRPr="006C688D" w:rsidRDefault="00B52348" w:rsidP="00B523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Групповое учебно-практическое занятие</w:t>
            </w:r>
          </w:p>
        </w:tc>
      </w:tr>
      <w:tr w:rsidR="00B52348" w:rsidRPr="0063463A" w14:paraId="16BD8F29" w14:textId="77777777" w:rsidTr="002C2588">
        <w:trPr>
          <w:gridAfter w:val="3"/>
          <w:wAfter w:w="1053" w:type="pct"/>
          <w:trHeight w:val="479"/>
        </w:trPr>
        <w:tc>
          <w:tcPr>
            <w:tcW w:w="297" w:type="pct"/>
            <w:shd w:val="clear" w:color="auto" w:fill="auto"/>
          </w:tcPr>
          <w:p w14:paraId="7EEAA9AF" w14:textId="77777777" w:rsidR="00B52348" w:rsidRDefault="00B52348" w:rsidP="00B52348">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9</w:t>
            </w:r>
          </w:p>
        </w:tc>
        <w:tc>
          <w:tcPr>
            <w:tcW w:w="310" w:type="pct"/>
            <w:shd w:val="clear" w:color="auto" w:fill="auto"/>
          </w:tcPr>
          <w:p w14:paraId="0B7C91D1" w14:textId="77777777" w:rsidR="00B52348" w:rsidRDefault="00B52348" w:rsidP="00B52348">
            <w:pPr>
              <w:tabs>
                <w:tab w:val="left" w:pos="252"/>
              </w:tabs>
              <w:spacing w:after="0" w:line="240" w:lineRule="auto"/>
              <w:ind w:right="-108"/>
              <w:jc w:val="center"/>
              <w:rPr>
                <w:rFonts w:ascii="Times New Roman" w:hAnsi="Times New Roman" w:cs="Times New Roman"/>
                <w:sz w:val="24"/>
                <w:szCs w:val="24"/>
              </w:rPr>
            </w:pPr>
            <w:r>
              <w:rPr>
                <w:rFonts w:ascii="Times New Roman" w:hAnsi="Times New Roman" w:cs="Times New Roman"/>
                <w:sz w:val="24"/>
                <w:szCs w:val="24"/>
              </w:rPr>
              <w:t>1</w:t>
            </w:r>
          </w:p>
        </w:tc>
        <w:tc>
          <w:tcPr>
            <w:tcW w:w="1540" w:type="pct"/>
          </w:tcPr>
          <w:p w14:paraId="44F2C07D" w14:textId="77777777" w:rsidR="00B52348" w:rsidRPr="00793E11" w:rsidRDefault="00B52348" w:rsidP="00B52348">
            <w:pPr>
              <w:spacing w:before="100" w:beforeAutospacing="1" w:after="100" w:afterAutospacing="1"/>
              <w:rPr>
                <w:rFonts w:ascii="Times New Roman" w:eastAsia="Times New Roman" w:hAnsi="Times New Roman" w:cs="Times New Roman"/>
                <w:color w:val="000000"/>
                <w:sz w:val="24"/>
                <w:szCs w:val="24"/>
                <w:lang w:eastAsia="ru-RU"/>
              </w:rPr>
            </w:pPr>
            <w:r w:rsidRPr="00793E11">
              <w:rPr>
                <w:rFonts w:ascii="Times New Roman" w:eastAsia="Times New Roman" w:hAnsi="Times New Roman" w:cs="Times New Roman"/>
                <w:color w:val="000000"/>
                <w:sz w:val="24"/>
                <w:szCs w:val="24"/>
                <w:lang w:eastAsia="ru-RU"/>
              </w:rPr>
              <w:t>Конструирование модели «</w:t>
            </w:r>
            <w:r>
              <w:rPr>
                <w:rFonts w:ascii="Times New Roman" w:eastAsia="Times New Roman" w:hAnsi="Times New Roman" w:cs="Times New Roman"/>
                <w:color w:val="000000"/>
                <w:sz w:val="24"/>
                <w:szCs w:val="24"/>
                <w:lang w:eastAsia="ru-RU"/>
              </w:rPr>
              <w:t>Лягушка</w:t>
            </w:r>
            <w:r w:rsidRPr="00793E11">
              <w:rPr>
                <w:rFonts w:ascii="Times New Roman" w:eastAsia="Times New Roman" w:hAnsi="Times New Roman" w:cs="Times New Roman"/>
                <w:color w:val="000000"/>
                <w:sz w:val="24"/>
                <w:szCs w:val="24"/>
                <w:lang w:eastAsia="ru-RU"/>
              </w:rPr>
              <w:t>»</w:t>
            </w:r>
          </w:p>
        </w:tc>
        <w:tc>
          <w:tcPr>
            <w:tcW w:w="361" w:type="pct"/>
            <w:gridSpan w:val="2"/>
          </w:tcPr>
          <w:p w14:paraId="2FCF52C7" w14:textId="77777777" w:rsidR="00B52348" w:rsidRPr="006C688D" w:rsidRDefault="00B52348" w:rsidP="00B52348">
            <w:pPr>
              <w:tabs>
                <w:tab w:val="left" w:pos="252"/>
              </w:tabs>
              <w:spacing w:after="0" w:line="240" w:lineRule="auto"/>
              <w:ind w:right="-108"/>
              <w:jc w:val="center"/>
              <w:rPr>
                <w:rFonts w:ascii="Times New Roman" w:hAnsi="Times New Roman" w:cs="Times New Roman"/>
                <w:color w:val="171717" w:themeColor="background2" w:themeShade="1A"/>
                <w:sz w:val="24"/>
                <w:szCs w:val="24"/>
              </w:rPr>
            </w:pPr>
            <w:r w:rsidRPr="00B52348">
              <w:rPr>
                <w:rFonts w:ascii="Times New Roman" w:hAnsi="Times New Roman" w:cs="Times New Roman"/>
                <w:color w:val="171717" w:themeColor="background2" w:themeShade="1A"/>
                <w:sz w:val="24"/>
                <w:szCs w:val="24"/>
              </w:rPr>
              <w:t>08.11</w:t>
            </w:r>
          </w:p>
        </w:tc>
        <w:tc>
          <w:tcPr>
            <w:tcW w:w="308" w:type="pct"/>
          </w:tcPr>
          <w:p w14:paraId="3FA76E31" w14:textId="77777777" w:rsidR="00B52348" w:rsidRPr="00723089" w:rsidRDefault="00B52348" w:rsidP="00B52348">
            <w:pPr>
              <w:spacing w:after="0" w:line="240" w:lineRule="auto"/>
              <w:rPr>
                <w:rFonts w:ascii="Times New Roman" w:eastAsia="Times New Roman" w:hAnsi="Times New Roman" w:cs="Times New Roman"/>
                <w:sz w:val="24"/>
                <w:szCs w:val="24"/>
                <w:lang w:eastAsia="ru-RU"/>
              </w:rPr>
            </w:pPr>
          </w:p>
        </w:tc>
        <w:tc>
          <w:tcPr>
            <w:tcW w:w="1131" w:type="pct"/>
          </w:tcPr>
          <w:p w14:paraId="153B15BC" w14:textId="77777777" w:rsidR="00B52348" w:rsidRDefault="00B52348" w:rsidP="00B523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Групповое учебно-практическое занятие</w:t>
            </w:r>
          </w:p>
        </w:tc>
      </w:tr>
      <w:tr w:rsidR="00991F10" w:rsidRPr="0063463A" w14:paraId="3F3A4158" w14:textId="77777777" w:rsidTr="002C2588">
        <w:trPr>
          <w:gridAfter w:val="3"/>
          <w:wAfter w:w="1053" w:type="pct"/>
          <w:trHeight w:val="195"/>
        </w:trPr>
        <w:tc>
          <w:tcPr>
            <w:tcW w:w="3947" w:type="pct"/>
            <w:gridSpan w:val="7"/>
            <w:shd w:val="clear" w:color="auto" w:fill="auto"/>
          </w:tcPr>
          <w:p w14:paraId="0129E4C6" w14:textId="77777777" w:rsidR="00991F10" w:rsidRPr="00991F10" w:rsidRDefault="006208DA" w:rsidP="006208DA">
            <w:pPr>
              <w:spacing w:after="0" w:line="240" w:lineRule="auto"/>
              <w:jc w:val="center"/>
              <w:rPr>
                <w:rFonts w:ascii="Times New Roman" w:hAnsi="Times New Roman" w:cs="Times New Roman"/>
                <w:b/>
                <w:sz w:val="28"/>
                <w:szCs w:val="28"/>
              </w:rPr>
            </w:pPr>
            <w:r>
              <w:rPr>
                <w:rFonts w:ascii="Times New Roman" w:hAnsi="Times New Roman" w:cs="Times New Roman"/>
                <w:b/>
                <w:sz w:val="24"/>
                <w:szCs w:val="24"/>
              </w:rPr>
              <w:tab/>
              <w:t>Модуль 2</w:t>
            </w:r>
            <w:r w:rsidR="00D23AD8" w:rsidRPr="00D23AD8">
              <w:rPr>
                <w:rFonts w:ascii="Times New Roman" w:hAnsi="Times New Roman" w:cs="Times New Roman"/>
                <w:b/>
                <w:sz w:val="24"/>
                <w:szCs w:val="24"/>
              </w:rPr>
              <w:t xml:space="preserve">: </w:t>
            </w:r>
            <w:r>
              <w:rPr>
                <w:rFonts w:ascii="Times New Roman" w:hAnsi="Times New Roman" w:cs="Times New Roman"/>
                <w:b/>
                <w:sz w:val="24"/>
                <w:szCs w:val="24"/>
              </w:rPr>
              <w:t>«Транспорт»</w:t>
            </w:r>
          </w:p>
        </w:tc>
      </w:tr>
      <w:tr w:rsidR="00B52348" w:rsidRPr="0063463A" w14:paraId="2D616D86" w14:textId="77777777" w:rsidTr="002C2588">
        <w:trPr>
          <w:gridAfter w:val="3"/>
          <w:wAfter w:w="1053" w:type="pct"/>
          <w:trHeight w:val="479"/>
        </w:trPr>
        <w:tc>
          <w:tcPr>
            <w:tcW w:w="297" w:type="pct"/>
            <w:shd w:val="clear" w:color="auto" w:fill="auto"/>
          </w:tcPr>
          <w:p w14:paraId="38E99667" w14:textId="77777777" w:rsidR="00B52348" w:rsidRPr="0063463A" w:rsidRDefault="00B52348" w:rsidP="00B52348">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10</w:t>
            </w:r>
          </w:p>
        </w:tc>
        <w:tc>
          <w:tcPr>
            <w:tcW w:w="310" w:type="pct"/>
            <w:shd w:val="clear" w:color="auto" w:fill="auto"/>
          </w:tcPr>
          <w:p w14:paraId="743BACA8" w14:textId="77777777" w:rsidR="00B52348" w:rsidRPr="006C688D" w:rsidRDefault="00B52348" w:rsidP="00B52348">
            <w:pPr>
              <w:tabs>
                <w:tab w:val="left" w:pos="252"/>
              </w:tabs>
              <w:spacing w:after="0" w:line="240" w:lineRule="auto"/>
              <w:ind w:right="-108"/>
              <w:jc w:val="center"/>
              <w:rPr>
                <w:rFonts w:ascii="Times New Roman" w:hAnsi="Times New Roman" w:cs="Times New Roman"/>
                <w:sz w:val="24"/>
                <w:szCs w:val="24"/>
              </w:rPr>
            </w:pPr>
            <w:r>
              <w:rPr>
                <w:rFonts w:ascii="Times New Roman" w:hAnsi="Times New Roman" w:cs="Times New Roman"/>
                <w:sz w:val="24"/>
                <w:szCs w:val="24"/>
              </w:rPr>
              <w:t>1</w:t>
            </w:r>
          </w:p>
        </w:tc>
        <w:tc>
          <w:tcPr>
            <w:tcW w:w="1550" w:type="pct"/>
            <w:gridSpan w:val="2"/>
          </w:tcPr>
          <w:p w14:paraId="305B8E8F" w14:textId="77777777" w:rsidR="00B52348" w:rsidRPr="00991F10" w:rsidRDefault="00B52348" w:rsidP="00B52348">
            <w:pPr>
              <w:spacing w:before="100" w:beforeAutospacing="1" w:after="100" w:afterAutospacing="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Конструирование гоночного автомобиля.</w:t>
            </w:r>
          </w:p>
        </w:tc>
        <w:tc>
          <w:tcPr>
            <w:tcW w:w="351" w:type="pct"/>
          </w:tcPr>
          <w:p w14:paraId="4378E295" w14:textId="77777777" w:rsidR="00B52348" w:rsidRPr="006C688D" w:rsidRDefault="00B52348" w:rsidP="00B52348">
            <w:pPr>
              <w:spacing w:after="0" w:line="240" w:lineRule="auto"/>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15.11</w:t>
            </w:r>
          </w:p>
        </w:tc>
        <w:tc>
          <w:tcPr>
            <w:tcW w:w="308" w:type="pct"/>
          </w:tcPr>
          <w:p w14:paraId="0F9957C8" w14:textId="77777777" w:rsidR="00B52348" w:rsidRPr="00663183" w:rsidRDefault="00B52348" w:rsidP="00B52348">
            <w:pPr>
              <w:spacing w:after="0" w:line="240" w:lineRule="auto"/>
              <w:rPr>
                <w:rFonts w:ascii="Times New Roman" w:eastAsia="Times New Roman" w:hAnsi="Times New Roman" w:cs="Times New Roman"/>
                <w:sz w:val="24"/>
                <w:szCs w:val="24"/>
                <w:lang w:eastAsia="ru-RU"/>
              </w:rPr>
            </w:pPr>
          </w:p>
        </w:tc>
        <w:tc>
          <w:tcPr>
            <w:tcW w:w="1131" w:type="pct"/>
          </w:tcPr>
          <w:p w14:paraId="08C94B7B" w14:textId="77777777" w:rsidR="00B52348" w:rsidRDefault="00B52348" w:rsidP="00B52348">
            <w:pPr>
              <w:spacing w:after="0" w:line="240" w:lineRule="auto"/>
            </w:pPr>
            <w:r>
              <w:rPr>
                <w:rFonts w:ascii="Times New Roman" w:eastAsia="Times New Roman" w:hAnsi="Times New Roman" w:cs="Times New Roman"/>
                <w:sz w:val="24"/>
                <w:szCs w:val="24"/>
                <w:lang w:eastAsia="ru-RU"/>
              </w:rPr>
              <w:t>Соревнование</w:t>
            </w:r>
          </w:p>
        </w:tc>
      </w:tr>
      <w:tr w:rsidR="00B52348" w:rsidRPr="0063463A" w14:paraId="26834116" w14:textId="77777777" w:rsidTr="002C2588">
        <w:trPr>
          <w:gridAfter w:val="3"/>
          <w:wAfter w:w="1053" w:type="pct"/>
          <w:trHeight w:val="479"/>
        </w:trPr>
        <w:tc>
          <w:tcPr>
            <w:tcW w:w="297" w:type="pct"/>
            <w:shd w:val="clear" w:color="auto" w:fill="auto"/>
          </w:tcPr>
          <w:p w14:paraId="0DB37E3B" w14:textId="77777777" w:rsidR="00B52348" w:rsidRPr="0063463A" w:rsidRDefault="00B52348" w:rsidP="00B52348">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11</w:t>
            </w:r>
          </w:p>
        </w:tc>
        <w:tc>
          <w:tcPr>
            <w:tcW w:w="310" w:type="pct"/>
            <w:shd w:val="clear" w:color="auto" w:fill="auto"/>
          </w:tcPr>
          <w:p w14:paraId="39FE5B06" w14:textId="77777777" w:rsidR="00B52348" w:rsidRPr="006C688D" w:rsidRDefault="00B52348" w:rsidP="00B52348">
            <w:pPr>
              <w:spacing w:after="0" w:line="240" w:lineRule="auto"/>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1</w:t>
            </w:r>
          </w:p>
        </w:tc>
        <w:tc>
          <w:tcPr>
            <w:tcW w:w="1550" w:type="pct"/>
            <w:gridSpan w:val="2"/>
          </w:tcPr>
          <w:p w14:paraId="6DF6DADB" w14:textId="77777777" w:rsidR="00B52348" w:rsidRPr="00991F10" w:rsidRDefault="00B52348" w:rsidP="00B52348">
            <w:pPr>
              <w:spacing w:before="100" w:beforeAutospacing="1" w:after="100" w:afterAutospacing="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Конструирование модели пиратского корабля.</w:t>
            </w:r>
          </w:p>
        </w:tc>
        <w:tc>
          <w:tcPr>
            <w:tcW w:w="351" w:type="pct"/>
          </w:tcPr>
          <w:p w14:paraId="3236F00E" w14:textId="77777777" w:rsidR="00B52348" w:rsidRPr="006C688D" w:rsidRDefault="00B52348" w:rsidP="00B52348">
            <w:pPr>
              <w:spacing w:after="0" w:line="240" w:lineRule="auto"/>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22.11</w:t>
            </w:r>
          </w:p>
        </w:tc>
        <w:tc>
          <w:tcPr>
            <w:tcW w:w="308" w:type="pct"/>
          </w:tcPr>
          <w:p w14:paraId="00A42387" w14:textId="77777777" w:rsidR="00B52348" w:rsidRPr="00723089" w:rsidRDefault="00B52348" w:rsidP="00B52348">
            <w:pPr>
              <w:spacing w:after="0" w:line="240" w:lineRule="auto"/>
              <w:rPr>
                <w:rFonts w:ascii="Times New Roman" w:eastAsia="Times New Roman" w:hAnsi="Times New Roman" w:cs="Times New Roman"/>
                <w:sz w:val="24"/>
                <w:szCs w:val="24"/>
                <w:lang w:eastAsia="ru-RU"/>
              </w:rPr>
            </w:pPr>
          </w:p>
        </w:tc>
        <w:tc>
          <w:tcPr>
            <w:tcW w:w="1131" w:type="pct"/>
          </w:tcPr>
          <w:p w14:paraId="33F3AEBC" w14:textId="77777777" w:rsidR="00B52348" w:rsidRPr="006C688D" w:rsidRDefault="00B52348" w:rsidP="00B523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Групповое учебно-практическое занятие</w:t>
            </w:r>
          </w:p>
        </w:tc>
      </w:tr>
      <w:tr w:rsidR="00B52348" w:rsidRPr="0063463A" w14:paraId="1764DE04" w14:textId="77777777" w:rsidTr="002C2588">
        <w:trPr>
          <w:gridAfter w:val="3"/>
          <w:wAfter w:w="1053" w:type="pct"/>
          <w:trHeight w:val="479"/>
        </w:trPr>
        <w:tc>
          <w:tcPr>
            <w:tcW w:w="297" w:type="pct"/>
            <w:shd w:val="clear" w:color="auto" w:fill="auto"/>
          </w:tcPr>
          <w:p w14:paraId="14649F5B" w14:textId="77777777" w:rsidR="00B52348" w:rsidRPr="0063463A" w:rsidRDefault="00B52348" w:rsidP="00B52348">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12</w:t>
            </w:r>
          </w:p>
        </w:tc>
        <w:tc>
          <w:tcPr>
            <w:tcW w:w="310" w:type="pct"/>
            <w:shd w:val="clear" w:color="auto" w:fill="auto"/>
          </w:tcPr>
          <w:p w14:paraId="73422449" w14:textId="77777777" w:rsidR="00B52348" w:rsidRPr="006C688D" w:rsidRDefault="00B52348" w:rsidP="00B52348">
            <w:pPr>
              <w:spacing w:after="0" w:line="240" w:lineRule="auto"/>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1</w:t>
            </w:r>
          </w:p>
        </w:tc>
        <w:tc>
          <w:tcPr>
            <w:tcW w:w="1550" w:type="pct"/>
            <w:gridSpan w:val="2"/>
          </w:tcPr>
          <w:p w14:paraId="4B76EBE2" w14:textId="77777777" w:rsidR="00B52348" w:rsidRPr="00991F10" w:rsidRDefault="00B52348" w:rsidP="00B52348">
            <w:pPr>
              <w:spacing w:before="100" w:beforeAutospacing="1" w:after="100" w:afterAutospacing="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Конструирование модели самолета.</w:t>
            </w:r>
          </w:p>
        </w:tc>
        <w:tc>
          <w:tcPr>
            <w:tcW w:w="351" w:type="pct"/>
          </w:tcPr>
          <w:p w14:paraId="2C4419CA" w14:textId="77777777" w:rsidR="00B52348" w:rsidRPr="006C688D" w:rsidRDefault="00B52348" w:rsidP="00B52348">
            <w:pPr>
              <w:spacing w:after="0" w:line="240" w:lineRule="auto"/>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29.11</w:t>
            </w:r>
          </w:p>
        </w:tc>
        <w:tc>
          <w:tcPr>
            <w:tcW w:w="308" w:type="pct"/>
          </w:tcPr>
          <w:p w14:paraId="4B9E284F" w14:textId="77777777" w:rsidR="00B52348" w:rsidRPr="00723089" w:rsidRDefault="00B52348" w:rsidP="00B52348">
            <w:pPr>
              <w:spacing w:after="0" w:line="240" w:lineRule="auto"/>
              <w:rPr>
                <w:rFonts w:ascii="Times New Roman" w:eastAsia="Times New Roman" w:hAnsi="Times New Roman" w:cs="Times New Roman"/>
                <w:sz w:val="24"/>
                <w:szCs w:val="24"/>
                <w:lang w:eastAsia="ru-RU"/>
              </w:rPr>
            </w:pPr>
          </w:p>
        </w:tc>
        <w:tc>
          <w:tcPr>
            <w:tcW w:w="1131" w:type="pct"/>
          </w:tcPr>
          <w:p w14:paraId="0D7D34F2" w14:textId="77777777" w:rsidR="00B52348" w:rsidRPr="00723089" w:rsidRDefault="00B52348" w:rsidP="00B523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Групповое учебно-практическое занятие</w:t>
            </w:r>
          </w:p>
        </w:tc>
      </w:tr>
      <w:tr w:rsidR="00B52348" w:rsidRPr="0063463A" w14:paraId="5E0EACEB" w14:textId="77777777" w:rsidTr="002C2588">
        <w:trPr>
          <w:gridAfter w:val="3"/>
          <w:wAfter w:w="1053" w:type="pct"/>
          <w:trHeight w:val="479"/>
        </w:trPr>
        <w:tc>
          <w:tcPr>
            <w:tcW w:w="297" w:type="pct"/>
            <w:shd w:val="clear" w:color="auto" w:fill="auto"/>
          </w:tcPr>
          <w:p w14:paraId="13A5F87A" w14:textId="77777777" w:rsidR="00B52348" w:rsidRPr="0063463A" w:rsidRDefault="00B52348" w:rsidP="00B52348">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13</w:t>
            </w:r>
          </w:p>
        </w:tc>
        <w:tc>
          <w:tcPr>
            <w:tcW w:w="310" w:type="pct"/>
            <w:shd w:val="clear" w:color="auto" w:fill="auto"/>
          </w:tcPr>
          <w:p w14:paraId="613A1C90" w14:textId="77777777" w:rsidR="00B52348" w:rsidRPr="006C688D" w:rsidRDefault="00B52348" w:rsidP="00B52348">
            <w:pPr>
              <w:spacing w:after="0" w:line="240" w:lineRule="auto"/>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1</w:t>
            </w:r>
          </w:p>
        </w:tc>
        <w:tc>
          <w:tcPr>
            <w:tcW w:w="1550" w:type="pct"/>
            <w:gridSpan w:val="2"/>
          </w:tcPr>
          <w:p w14:paraId="0D669BA7" w14:textId="77777777" w:rsidR="00B52348" w:rsidRPr="00991F10" w:rsidRDefault="00B52348" w:rsidP="00B52348">
            <w:pPr>
              <w:spacing w:before="100" w:beforeAutospacing="1" w:after="100" w:afterAutospacing="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Конструирование модели грузовика.</w:t>
            </w:r>
          </w:p>
        </w:tc>
        <w:tc>
          <w:tcPr>
            <w:tcW w:w="351" w:type="pct"/>
          </w:tcPr>
          <w:p w14:paraId="346E1941" w14:textId="77777777" w:rsidR="00B52348" w:rsidRPr="006C688D" w:rsidRDefault="00B52348" w:rsidP="00B52348">
            <w:pPr>
              <w:spacing w:after="0" w:line="240" w:lineRule="auto"/>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06.12</w:t>
            </w:r>
          </w:p>
        </w:tc>
        <w:tc>
          <w:tcPr>
            <w:tcW w:w="308" w:type="pct"/>
          </w:tcPr>
          <w:p w14:paraId="7ECBA64E" w14:textId="77777777" w:rsidR="00B52348" w:rsidRPr="00723089" w:rsidRDefault="00B52348" w:rsidP="00B52348">
            <w:pPr>
              <w:spacing w:after="0" w:line="240" w:lineRule="auto"/>
              <w:rPr>
                <w:rFonts w:ascii="Times New Roman" w:eastAsia="Times New Roman" w:hAnsi="Times New Roman" w:cs="Times New Roman"/>
                <w:sz w:val="24"/>
                <w:szCs w:val="24"/>
                <w:lang w:eastAsia="ru-RU"/>
              </w:rPr>
            </w:pPr>
          </w:p>
        </w:tc>
        <w:tc>
          <w:tcPr>
            <w:tcW w:w="1131" w:type="pct"/>
          </w:tcPr>
          <w:p w14:paraId="65B7FA6A" w14:textId="77777777" w:rsidR="00B52348" w:rsidRPr="006C688D" w:rsidRDefault="00B52348" w:rsidP="00B523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Групповое учебно-практическое занятие</w:t>
            </w:r>
          </w:p>
        </w:tc>
      </w:tr>
      <w:tr w:rsidR="00B52348" w:rsidRPr="0063463A" w14:paraId="242BC1B4" w14:textId="77777777" w:rsidTr="002C2588">
        <w:trPr>
          <w:gridAfter w:val="3"/>
          <w:wAfter w:w="1053" w:type="pct"/>
          <w:trHeight w:val="479"/>
        </w:trPr>
        <w:tc>
          <w:tcPr>
            <w:tcW w:w="297" w:type="pct"/>
            <w:shd w:val="clear" w:color="auto" w:fill="auto"/>
          </w:tcPr>
          <w:p w14:paraId="740C893C" w14:textId="77777777" w:rsidR="00B52348" w:rsidRPr="0063463A" w:rsidRDefault="00B52348" w:rsidP="00B52348">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14</w:t>
            </w:r>
          </w:p>
        </w:tc>
        <w:tc>
          <w:tcPr>
            <w:tcW w:w="310" w:type="pct"/>
            <w:shd w:val="clear" w:color="auto" w:fill="auto"/>
          </w:tcPr>
          <w:p w14:paraId="1FF9C925" w14:textId="77777777" w:rsidR="00B52348" w:rsidRPr="006C688D" w:rsidRDefault="00B52348" w:rsidP="00B52348">
            <w:pPr>
              <w:spacing w:after="0" w:line="240" w:lineRule="auto"/>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1</w:t>
            </w:r>
          </w:p>
        </w:tc>
        <w:tc>
          <w:tcPr>
            <w:tcW w:w="1550" w:type="pct"/>
            <w:gridSpan w:val="2"/>
          </w:tcPr>
          <w:p w14:paraId="4CA65E24" w14:textId="77777777" w:rsidR="00B52348" w:rsidRPr="00991F10" w:rsidRDefault="00B52348" w:rsidP="00B52348">
            <w:pPr>
              <w:spacing w:before="100" w:beforeAutospacing="1" w:after="100" w:afterAutospacing="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Конструирование модели трактора.</w:t>
            </w:r>
          </w:p>
        </w:tc>
        <w:tc>
          <w:tcPr>
            <w:tcW w:w="351" w:type="pct"/>
          </w:tcPr>
          <w:p w14:paraId="257672C8" w14:textId="77777777" w:rsidR="00B52348" w:rsidRPr="006C688D" w:rsidRDefault="00B52348" w:rsidP="00B52348">
            <w:pPr>
              <w:spacing w:after="0" w:line="240" w:lineRule="auto"/>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13.12</w:t>
            </w:r>
          </w:p>
        </w:tc>
        <w:tc>
          <w:tcPr>
            <w:tcW w:w="308" w:type="pct"/>
          </w:tcPr>
          <w:p w14:paraId="4C1E251E" w14:textId="77777777" w:rsidR="00B52348" w:rsidRPr="002840DD" w:rsidRDefault="00B52348" w:rsidP="00B52348">
            <w:pPr>
              <w:spacing w:after="0" w:line="240" w:lineRule="auto"/>
              <w:rPr>
                <w:rFonts w:ascii="Times New Roman" w:eastAsia="Times New Roman" w:hAnsi="Times New Roman" w:cs="Times New Roman"/>
                <w:sz w:val="24"/>
                <w:szCs w:val="24"/>
                <w:lang w:eastAsia="ru-RU"/>
              </w:rPr>
            </w:pPr>
          </w:p>
        </w:tc>
        <w:tc>
          <w:tcPr>
            <w:tcW w:w="1131" w:type="pct"/>
          </w:tcPr>
          <w:p w14:paraId="3B82CE29" w14:textId="77777777" w:rsidR="00B52348" w:rsidRDefault="00B52348" w:rsidP="00B52348">
            <w:pPr>
              <w:spacing w:after="0" w:line="240" w:lineRule="auto"/>
            </w:pPr>
            <w:r>
              <w:rPr>
                <w:rFonts w:ascii="Times New Roman" w:eastAsia="Times New Roman" w:hAnsi="Times New Roman" w:cs="Times New Roman"/>
                <w:sz w:val="24"/>
                <w:szCs w:val="24"/>
                <w:lang w:eastAsia="ru-RU"/>
              </w:rPr>
              <w:t>Групповое учебно-практическое занятие</w:t>
            </w:r>
          </w:p>
        </w:tc>
      </w:tr>
      <w:tr w:rsidR="00B52348" w:rsidRPr="0063463A" w14:paraId="087B94D2" w14:textId="77777777" w:rsidTr="002C2588">
        <w:trPr>
          <w:trHeight w:val="288"/>
        </w:trPr>
        <w:tc>
          <w:tcPr>
            <w:tcW w:w="3947" w:type="pct"/>
            <w:gridSpan w:val="7"/>
            <w:shd w:val="clear" w:color="auto" w:fill="auto"/>
          </w:tcPr>
          <w:p w14:paraId="3DB2E2D1" w14:textId="77777777" w:rsidR="00B52348" w:rsidRPr="00991F10" w:rsidRDefault="00B52348" w:rsidP="00B52348">
            <w:pPr>
              <w:spacing w:after="0" w:line="240" w:lineRule="auto"/>
              <w:jc w:val="center"/>
              <w:rPr>
                <w:rFonts w:ascii="Times New Roman" w:hAnsi="Times New Roman" w:cs="Times New Roman"/>
                <w:b/>
                <w:sz w:val="28"/>
                <w:szCs w:val="28"/>
              </w:rPr>
            </w:pPr>
            <w:r>
              <w:rPr>
                <w:rFonts w:ascii="Times New Roman" w:hAnsi="Times New Roman" w:cs="Times New Roman"/>
                <w:b/>
                <w:sz w:val="24"/>
                <w:szCs w:val="24"/>
              </w:rPr>
              <w:t>Модуль 3: «Новый год»</w:t>
            </w:r>
          </w:p>
        </w:tc>
        <w:tc>
          <w:tcPr>
            <w:tcW w:w="351" w:type="pct"/>
          </w:tcPr>
          <w:p w14:paraId="12B45042" w14:textId="77777777" w:rsidR="00B52348" w:rsidRPr="0063463A" w:rsidRDefault="00B52348" w:rsidP="00B52348"/>
        </w:tc>
        <w:tc>
          <w:tcPr>
            <w:tcW w:w="351" w:type="pct"/>
          </w:tcPr>
          <w:p w14:paraId="2A77AFC5" w14:textId="77777777" w:rsidR="00B52348" w:rsidRPr="0063463A" w:rsidRDefault="00B52348" w:rsidP="00B52348"/>
        </w:tc>
        <w:tc>
          <w:tcPr>
            <w:tcW w:w="351" w:type="pct"/>
          </w:tcPr>
          <w:p w14:paraId="4C9EF075" w14:textId="77777777" w:rsidR="00B52348" w:rsidRPr="006C688D" w:rsidRDefault="00B52348" w:rsidP="00B52348">
            <w:pPr>
              <w:spacing w:after="0" w:line="240" w:lineRule="auto"/>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20.12</w:t>
            </w:r>
          </w:p>
        </w:tc>
      </w:tr>
      <w:tr w:rsidR="00B52348" w:rsidRPr="0063463A" w14:paraId="1F41A117" w14:textId="77777777" w:rsidTr="002C2588">
        <w:trPr>
          <w:gridAfter w:val="3"/>
          <w:wAfter w:w="1053" w:type="pct"/>
          <w:trHeight w:val="479"/>
        </w:trPr>
        <w:tc>
          <w:tcPr>
            <w:tcW w:w="297" w:type="pct"/>
            <w:shd w:val="clear" w:color="auto" w:fill="auto"/>
          </w:tcPr>
          <w:p w14:paraId="0808E760" w14:textId="77777777" w:rsidR="00B52348" w:rsidRPr="0063463A" w:rsidRDefault="00B52348" w:rsidP="00B52348">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15</w:t>
            </w:r>
          </w:p>
        </w:tc>
        <w:tc>
          <w:tcPr>
            <w:tcW w:w="310" w:type="pct"/>
            <w:shd w:val="clear" w:color="auto" w:fill="auto"/>
          </w:tcPr>
          <w:p w14:paraId="58A1125C" w14:textId="77777777" w:rsidR="00B52348" w:rsidRPr="006C688D" w:rsidRDefault="00B52348" w:rsidP="00B52348">
            <w:pPr>
              <w:spacing w:after="0" w:line="240" w:lineRule="auto"/>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1</w:t>
            </w:r>
          </w:p>
        </w:tc>
        <w:tc>
          <w:tcPr>
            <w:tcW w:w="1550" w:type="pct"/>
            <w:gridSpan w:val="2"/>
          </w:tcPr>
          <w:p w14:paraId="364A2E03" w14:textId="77777777" w:rsidR="00B52348" w:rsidRPr="006208DA" w:rsidRDefault="00B52348" w:rsidP="00B52348">
            <w:pPr>
              <w:spacing w:before="100" w:beforeAutospacing="1" w:after="100" w:afterAutospacing="1"/>
              <w:rPr>
                <w:rFonts w:ascii="Times New Roman" w:eastAsia="Times New Roman" w:hAnsi="Times New Roman" w:cs="Times New Roman"/>
                <w:color w:val="000000"/>
                <w:sz w:val="24"/>
                <w:szCs w:val="24"/>
                <w:lang w:eastAsia="ru-RU"/>
              </w:rPr>
            </w:pPr>
            <w:r w:rsidRPr="006208DA">
              <w:rPr>
                <w:rFonts w:ascii="Times New Roman" w:eastAsia="Times New Roman" w:hAnsi="Times New Roman" w:cs="Times New Roman"/>
                <w:color w:val="000000"/>
                <w:sz w:val="24"/>
                <w:szCs w:val="24"/>
                <w:lang w:eastAsia="ru-RU"/>
              </w:rPr>
              <w:t>Конструирование модели дом Деда Мороза.</w:t>
            </w:r>
          </w:p>
        </w:tc>
        <w:tc>
          <w:tcPr>
            <w:tcW w:w="351" w:type="pct"/>
          </w:tcPr>
          <w:p w14:paraId="56D3F3B8" w14:textId="77777777" w:rsidR="00B52348" w:rsidRPr="006C688D" w:rsidRDefault="00B52348" w:rsidP="00B52348">
            <w:pPr>
              <w:spacing w:after="0" w:line="240" w:lineRule="auto"/>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20.12</w:t>
            </w:r>
          </w:p>
        </w:tc>
        <w:tc>
          <w:tcPr>
            <w:tcW w:w="308" w:type="pct"/>
          </w:tcPr>
          <w:p w14:paraId="1C39B063" w14:textId="77777777" w:rsidR="00B52348" w:rsidRPr="009662DF" w:rsidRDefault="00B52348" w:rsidP="00B52348">
            <w:pPr>
              <w:spacing w:after="0" w:line="240" w:lineRule="auto"/>
              <w:rPr>
                <w:rFonts w:ascii="Times New Roman" w:eastAsia="Times New Roman" w:hAnsi="Times New Roman" w:cs="Times New Roman"/>
                <w:sz w:val="24"/>
                <w:szCs w:val="24"/>
                <w:lang w:eastAsia="ru-RU"/>
              </w:rPr>
            </w:pPr>
          </w:p>
        </w:tc>
        <w:tc>
          <w:tcPr>
            <w:tcW w:w="1131" w:type="pct"/>
          </w:tcPr>
          <w:p w14:paraId="6C3097EF" w14:textId="77777777" w:rsidR="00B52348" w:rsidRDefault="00B52348" w:rsidP="00B52348">
            <w:pPr>
              <w:spacing w:after="0" w:line="240" w:lineRule="auto"/>
            </w:pPr>
            <w:r>
              <w:rPr>
                <w:rFonts w:ascii="Times New Roman" w:eastAsia="Times New Roman" w:hAnsi="Times New Roman" w:cs="Times New Roman"/>
                <w:sz w:val="24"/>
                <w:szCs w:val="24"/>
                <w:lang w:eastAsia="ru-RU"/>
              </w:rPr>
              <w:t>Групповое учебно-практическое занятие</w:t>
            </w:r>
          </w:p>
        </w:tc>
      </w:tr>
      <w:tr w:rsidR="00B52348" w:rsidRPr="0063463A" w14:paraId="0537EC9B" w14:textId="77777777" w:rsidTr="002C2588">
        <w:trPr>
          <w:gridAfter w:val="3"/>
          <w:wAfter w:w="1053" w:type="pct"/>
          <w:trHeight w:val="479"/>
        </w:trPr>
        <w:tc>
          <w:tcPr>
            <w:tcW w:w="297" w:type="pct"/>
            <w:shd w:val="clear" w:color="auto" w:fill="auto"/>
          </w:tcPr>
          <w:p w14:paraId="33CDAD2C" w14:textId="77777777" w:rsidR="00B52348" w:rsidRPr="0063463A" w:rsidRDefault="00B52348" w:rsidP="00B52348">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16</w:t>
            </w:r>
          </w:p>
        </w:tc>
        <w:tc>
          <w:tcPr>
            <w:tcW w:w="310" w:type="pct"/>
            <w:shd w:val="clear" w:color="auto" w:fill="auto"/>
          </w:tcPr>
          <w:p w14:paraId="74794533" w14:textId="77777777" w:rsidR="00B52348" w:rsidRPr="006C688D" w:rsidRDefault="00B52348" w:rsidP="00B52348">
            <w:pPr>
              <w:spacing w:after="0" w:line="240" w:lineRule="auto"/>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1</w:t>
            </w:r>
          </w:p>
        </w:tc>
        <w:tc>
          <w:tcPr>
            <w:tcW w:w="1550" w:type="pct"/>
            <w:gridSpan w:val="2"/>
          </w:tcPr>
          <w:p w14:paraId="6B60BC05" w14:textId="77777777" w:rsidR="00B52348" w:rsidRPr="00991F10" w:rsidRDefault="00B52348" w:rsidP="00B52348">
            <w:pPr>
              <w:spacing w:before="100" w:beforeAutospacing="1" w:after="100" w:afterAutospacing="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Конструирование модели новогодней елки.</w:t>
            </w:r>
          </w:p>
        </w:tc>
        <w:tc>
          <w:tcPr>
            <w:tcW w:w="351" w:type="pct"/>
          </w:tcPr>
          <w:p w14:paraId="791A0DD0" w14:textId="77777777" w:rsidR="00B52348" w:rsidRPr="00B52348" w:rsidRDefault="00B52348" w:rsidP="00B52348">
            <w:pPr>
              <w:spacing w:after="0" w:line="240" w:lineRule="auto"/>
              <w:jc w:val="center"/>
              <w:rPr>
                <w:rFonts w:ascii="Times New Roman" w:hAnsi="Times New Roman" w:cs="Times New Roman"/>
                <w:color w:val="171717" w:themeColor="background2" w:themeShade="1A"/>
                <w:sz w:val="24"/>
                <w:szCs w:val="24"/>
              </w:rPr>
            </w:pPr>
            <w:r w:rsidRPr="00B52348">
              <w:rPr>
                <w:rFonts w:ascii="Times New Roman" w:hAnsi="Times New Roman" w:cs="Times New Roman"/>
                <w:color w:val="171717" w:themeColor="background2" w:themeShade="1A"/>
                <w:sz w:val="24"/>
                <w:szCs w:val="24"/>
              </w:rPr>
              <w:t>27.12</w:t>
            </w:r>
          </w:p>
        </w:tc>
        <w:tc>
          <w:tcPr>
            <w:tcW w:w="308" w:type="pct"/>
          </w:tcPr>
          <w:p w14:paraId="7790EA75" w14:textId="77777777" w:rsidR="00B52348" w:rsidRPr="009662DF" w:rsidRDefault="00B52348" w:rsidP="00B52348">
            <w:pPr>
              <w:spacing w:after="0" w:line="240" w:lineRule="auto"/>
              <w:rPr>
                <w:rFonts w:ascii="Times New Roman" w:eastAsia="Times New Roman" w:hAnsi="Times New Roman" w:cs="Times New Roman"/>
                <w:sz w:val="24"/>
                <w:szCs w:val="24"/>
                <w:lang w:eastAsia="ru-RU"/>
              </w:rPr>
            </w:pPr>
          </w:p>
        </w:tc>
        <w:tc>
          <w:tcPr>
            <w:tcW w:w="1131" w:type="pct"/>
          </w:tcPr>
          <w:p w14:paraId="0D7F7B20" w14:textId="77777777" w:rsidR="00B52348" w:rsidRDefault="00B52348" w:rsidP="00B523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Групповое учебно-практическое занятие</w:t>
            </w:r>
          </w:p>
          <w:p w14:paraId="6EA32E66" w14:textId="77777777" w:rsidR="00B52348" w:rsidRDefault="00B52348" w:rsidP="00B52348">
            <w:pPr>
              <w:spacing w:after="0" w:line="240" w:lineRule="auto"/>
            </w:pPr>
          </w:p>
        </w:tc>
      </w:tr>
      <w:tr w:rsidR="00B52348" w:rsidRPr="0063463A" w14:paraId="400672A9" w14:textId="77777777" w:rsidTr="002C2588">
        <w:trPr>
          <w:gridAfter w:val="3"/>
          <w:wAfter w:w="1053" w:type="pct"/>
          <w:trHeight w:val="326"/>
        </w:trPr>
        <w:tc>
          <w:tcPr>
            <w:tcW w:w="3947" w:type="pct"/>
            <w:gridSpan w:val="7"/>
            <w:shd w:val="clear" w:color="auto" w:fill="auto"/>
          </w:tcPr>
          <w:p w14:paraId="4D7C9900" w14:textId="77777777" w:rsidR="00B52348" w:rsidRDefault="00B52348" w:rsidP="00B52348">
            <w:pPr>
              <w:spacing w:after="0" w:line="240" w:lineRule="auto"/>
              <w:jc w:val="center"/>
              <w:rPr>
                <w:rFonts w:ascii="Times New Roman" w:eastAsia="Times New Roman" w:hAnsi="Times New Roman" w:cs="Times New Roman"/>
                <w:sz w:val="24"/>
                <w:szCs w:val="24"/>
                <w:lang w:eastAsia="ru-RU"/>
              </w:rPr>
            </w:pPr>
            <w:r>
              <w:rPr>
                <w:rFonts w:ascii="Times New Roman" w:hAnsi="Times New Roman" w:cs="Times New Roman"/>
                <w:b/>
                <w:sz w:val="24"/>
                <w:szCs w:val="24"/>
              </w:rPr>
              <w:t>Модуль 4: «Профессии»</w:t>
            </w:r>
          </w:p>
        </w:tc>
      </w:tr>
      <w:tr w:rsidR="00B52348" w:rsidRPr="0063463A" w14:paraId="654B111E" w14:textId="77777777" w:rsidTr="002C2588">
        <w:trPr>
          <w:gridAfter w:val="3"/>
          <w:wAfter w:w="1053" w:type="pct"/>
          <w:trHeight w:val="479"/>
        </w:trPr>
        <w:tc>
          <w:tcPr>
            <w:tcW w:w="297" w:type="pct"/>
            <w:shd w:val="clear" w:color="auto" w:fill="auto"/>
          </w:tcPr>
          <w:p w14:paraId="5269992E" w14:textId="77777777" w:rsidR="00B52348" w:rsidRPr="0063463A" w:rsidRDefault="00B52348" w:rsidP="00B52348">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17</w:t>
            </w:r>
          </w:p>
        </w:tc>
        <w:tc>
          <w:tcPr>
            <w:tcW w:w="310" w:type="pct"/>
            <w:shd w:val="clear" w:color="auto" w:fill="auto"/>
          </w:tcPr>
          <w:p w14:paraId="3826671B" w14:textId="77777777" w:rsidR="00B52348" w:rsidRPr="006C688D" w:rsidRDefault="00B52348" w:rsidP="00B52348">
            <w:pPr>
              <w:spacing w:after="0" w:line="240" w:lineRule="auto"/>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1</w:t>
            </w:r>
          </w:p>
        </w:tc>
        <w:tc>
          <w:tcPr>
            <w:tcW w:w="1550" w:type="pct"/>
            <w:gridSpan w:val="2"/>
          </w:tcPr>
          <w:p w14:paraId="344E5824" w14:textId="77777777" w:rsidR="00B52348" w:rsidRPr="00991F10" w:rsidRDefault="00B52348" w:rsidP="00B52348">
            <w:pPr>
              <w:spacing w:before="100" w:beforeAutospacing="1" w:after="100" w:afterAutospacing="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Конструирование модели дирижер.</w:t>
            </w:r>
          </w:p>
        </w:tc>
        <w:tc>
          <w:tcPr>
            <w:tcW w:w="351" w:type="pct"/>
          </w:tcPr>
          <w:p w14:paraId="3C98350B" w14:textId="77777777" w:rsidR="00B52348" w:rsidRPr="006C688D" w:rsidRDefault="00B52348" w:rsidP="00B52348">
            <w:pPr>
              <w:spacing w:after="0" w:line="240" w:lineRule="auto"/>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10.01</w:t>
            </w:r>
          </w:p>
        </w:tc>
        <w:tc>
          <w:tcPr>
            <w:tcW w:w="308" w:type="pct"/>
          </w:tcPr>
          <w:p w14:paraId="3637CA47" w14:textId="77777777" w:rsidR="00B52348" w:rsidRPr="00723089" w:rsidRDefault="00B52348" w:rsidP="00B52348">
            <w:pPr>
              <w:spacing w:after="0" w:line="240" w:lineRule="auto"/>
              <w:rPr>
                <w:rFonts w:ascii="Times New Roman" w:eastAsia="Times New Roman" w:hAnsi="Times New Roman" w:cs="Times New Roman"/>
                <w:sz w:val="24"/>
                <w:szCs w:val="24"/>
                <w:lang w:eastAsia="ru-RU"/>
              </w:rPr>
            </w:pPr>
          </w:p>
        </w:tc>
        <w:tc>
          <w:tcPr>
            <w:tcW w:w="1131" w:type="pct"/>
          </w:tcPr>
          <w:p w14:paraId="1557D31F" w14:textId="77777777" w:rsidR="00B52348" w:rsidRPr="006C688D" w:rsidRDefault="00B52348" w:rsidP="00B523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Групповое учебно-практическое занятие</w:t>
            </w:r>
          </w:p>
        </w:tc>
      </w:tr>
      <w:tr w:rsidR="00B52348" w:rsidRPr="0063463A" w14:paraId="77B73111" w14:textId="77777777" w:rsidTr="002C2588">
        <w:trPr>
          <w:gridAfter w:val="3"/>
          <w:wAfter w:w="1053" w:type="pct"/>
          <w:trHeight w:val="479"/>
        </w:trPr>
        <w:tc>
          <w:tcPr>
            <w:tcW w:w="297" w:type="pct"/>
            <w:shd w:val="clear" w:color="auto" w:fill="auto"/>
          </w:tcPr>
          <w:p w14:paraId="0BDCA955" w14:textId="77777777" w:rsidR="00B52348" w:rsidRPr="0063463A" w:rsidRDefault="00B52348" w:rsidP="00B52348">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18</w:t>
            </w:r>
          </w:p>
        </w:tc>
        <w:tc>
          <w:tcPr>
            <w:tcW w:w="310" w:type="pct"/>
            <w:shd w:val="clear" w:color="auto" w:fill="auto"/>
          </w:tcPr>
          <w:p w14:paraId="2B58D7E7" w14:textId="77777777" w:rsidR="00B52348" w:rsidRPr="006C688D" w:rsidRDefault="00B52348" w:rsidP="00B52348">
            <w:pPr>
              <w:spacing w:after="0" w:line="240" w:lineRule="auto"/>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1</w:t>
            </w:r>
          </w:p>
        </w:tc>
        <w:tc>
          <w:tcPr>
            <w:tcW w:w="1550" w:type="pct"/>
            <w:gridSpan w:val="2"/>
          </w:tcPr>
          <w:p w14:paraId="0A5F9156" w14:textId="77777777" w:rsidR="00B52348" w:rsidRPr="00991F10" w:rsidRDefault="00B52348" w:rsidP="00B52348">
            <w:pPr>
              <w:spacing w:before="100" w:beforeAutospacing="1" w:after="100" w:afterAutospacing="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Конструирование модели гитарист.</w:t>
            </w:r>
          </w:p>
        </w:tc>
        <w:tc>
          <w:tcPr>
            <w:tcW w:w="351" w:type="pct"/>
          </w:tcPr>
          <w:p w14:paraId="0F57509C" w14:textId="77777777" w:rsidR="00B52348" w:rsidRPr="006C688D" w:rsidRDefault="00B52348" w:rsidP="00B52348">
            <w:pPr>
              <w:spacing w:after="0" w:line="240" w:lineRule="auto"/>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17.01</w:t>
            </w:r>
          </w:p>
        </w:tc>
        <w:tc>
          <w:tcPr>
            <w:tcW w:w="308" w:type="pct"/>
          </w:tcPr>
          <w:p w14:paraId="23BC2546" w14:textId="77777777" w:rsidR="00B52348" w:rsidRPr="00CE5B63" w:rsidRDefault="00B52348" w:rsidP="00B52348">
            <w:pPr>
              <w:spacing w:after="0" w:line="240" w:lineRule="auto"/>
              <w:rPr>
                <w:rFonts w:ascii="Times New Roman" w:eastAsia="Times New Roman" w:hAnsi="Times New Roman" w:cs="Times New Roman"/>
                <w:sz w:val="24"/>
                <w:szCs w:val="24"/>
                <w:lang w:eastAsia="ru-RU"/>
              </w:rPr>
            </w:pPr>
          </w:p>
        </w:tc>
        <w:tc>
          <w:tcPr>
            <w:tcW w:w="1131" w:type="pct"/>
          </w:tcPr>
          <w:p w14:paraId="03EEB58A" w14:textId="77777777" w:rsidR="00B52348" w:rsidRDefault="00B52348" w:rsidP="00B52348">
            <w:pPr>
              <w:spacing w:after="0" w:line="240" w:lineRule="auto"/>
            </w:pPr>
            <w:r>
              <w:rPr>
                <w:rFonts w:ascii="Times New Roman" w:eastAsia="Times New Roman" w:hAnsi="Times New Roman" w:cs="Times New Roman"/>
                <w:sz w:val="24"/>
                <w:szCs w:val="24"/>
                <w:lang w:eastAsia="ru-RU"/>
              </w:rPr>
              <w:t>Групповое учебно-практическое занятие</w:t>
            </w:r>
          </w:p>
        </w:tc>
      </w:tr>
      <w:tr w:rsidR="00B52348" w:rsidRPr="0063463A" w14:paraId="58DBC944" w14:textId="77777777" w:rsidTr="002C2588">
        <w:trPr>
          <w:gridAfter w:val="3"/>
          <w:wAfter w:w="1053" w:type="pct"/>
          <w:trHeight w:val="479"/>
        </w:trPr>
        <w:tc>
          <w:tcPr>
            <w:tcW w:w="297" w:type="pct"/>
            <w:shd w:val="clear" w:color="auto" w:fill="auto"/>
          </w:tcPr>
          <w:p w14:paraId="49E25362" w14:textId="77777777" w:rsidR="00B52348" w:rsidRPr="0063463A" w:rsidRDefault="00B52348" w:rsidP="00B52348">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19</w:t>
            </w:r>
          </w:p>
        </w:tc>
        <w:tc>
          <w:tcPr>
            <w:tcW w:w="310" w:type="pct"/>
            <w:shd w:val="clear" w:color="auto" w:fill="auto"/>
          </w:tcPr>
          <w:p w14:paraId="0AA5BA56" w14:textId="77777777" w:rsidR="00B52348" w:rsidRPr="006C688D" w:rsidRDefault="00B52348" w:rsidP="00B52348">
            <w:pPr>
              <w:spacing w:after="0" w:line="240" w:lineRule="auto"/>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1</w:t>
            </w:r>
          </w:p>
        </w:tc>
        <w:tc>
          <w:tcPr>
            <w:tcW w:w="1550" w:type="pct"/>
            <w:gridSpan w:val="2"/>
          </w:tcPr>
          <w:p w14:paraId="12EA1FA8" w14:textId="77777777" w:rsidR="00B52348" w:rsidRPr="00991F10" w:rsidRDefault="00B52348" w:rsidP="00B52348">
            <w:pPr>
              <w:spacing w:before="100" w:beforeAutospacing="1" w:after="100" w:afterAutospacing="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Конструирование модели музыкант.</w:t>
            </w:r>
          </w:p>
        </w:tc>
        <w:tc>
          <w:tcPr>
            <w:tcW w:w="351" w:type="pct"/>
          </w:tcPr>
          <w:p w14:paraId="3ACD1C2A" w14:textId="77777777" w:rsidR="00B52348" w:rsidRPr="006C688D" w:rsidRDefault="00B52348" w:rsidP="00B52348">
            <w:pPr>
              <w:spacing w:after="0" w:line="240" w:lineRule="auto"/>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24.01</w:t>
            </w:r>
          </w:p>
        </w:tc>
        <w:tc>
          <w:tcPr>
            <w:tcW w:w="308" w:type="pct"/>
          </w:tcPr>
          <w:p w14:paraId="69BE5092" w14:textId="77777777" w:rsidR="00B52348" w:rsidRPr="00CE5B63" w:rsidRDefault="00B52348" w:rsidP="00B52348">
            <w:pPr>
              <w:spacing w:after="0" w:line="240" w:lineRule="auto"/>
              <w:rPr>
                <w:rFonts w:ascii="Times New Roman" w:eastAsia="Times New Roman" w:hAnsi="Times New Roman" w:cs="Times New Roman"/>
                <w:sz w:val="24"/>
                <w:szCs w:val="24"/>
                <w:lang w:eastAsia="ru-RU"/>
              </w:rPr>
            </w:pPr>
          </w:p>
        </w:tc>
        <w:tc>
          <w:tcPr>
            <w:tcW w:w="1131" w:type="pct"/>
          </w:tcPr>
          <w:p w14:paraId="4525DEA9" w14:textId="77777777" w:rsidR="00B52348" w:rsidRDefault="00B52348" w:rsidP="00B52348">
            <w:pPr>
              <w:spacing w:after="0" w:line="240" w:lineRule="auto"/>
            </w:pPr>
            <w:r>
              <w:rPr>
                <w:rFonts w:ascii="Times New Roman" w:eastAsia="Times New Roman" w:hAnsi="Times New Roman" w:cs="Times New Roman"/>
                <w:sz w:val="24"/>
                <w:szCs w:val="24"/>
                <w:lang w:eastAsia="ru-RU"/>
              </w:rPr>
              <w:t>Групповое учебно-практическое занятие</w:t>
            </w:r>
          </w:p>
        </w:tc>
      </w:tr>
      <w:tr w:rsidR="00B52348" w:rsidRPr="0063463A" w14:paraId="2CF9D51A" w14:textId="77777777" w:rsidTr="002C2588">
        <w:trPr>
          <w:gridAfter w:val="3"/>
          <w:wAfter w:w="1053" w:type="pct"/>
          <w:trHeight w:val="479"/>
        </w:trPr>
        <w:tc>
          <w:tcPr>
            <w:tcW w:w="297" w:type="pct"/>
            <w:shd w:val="clear" w:color="auto" w:fill="auto"/>
          </w:tcPr>
          <w:p w14:paraId="02C527AC" w14:textId="77777777" w:rsidR="00B52348" w:rsidRPr="0063463A" w:rsidRDefault="00B52348" w:rsidP="00B52348">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20</w:t>
            </w:r>
          </w:p>
        </w:tc>
        <w:tc>
          <w:tcPr>
            <w:tcW w:w="310" w:type="pct"/>
            <w:shd w:val="clear" w:color="auto" w:fill="auto"/>
          </w:tcPr>
          <w:p w14:paraId="608FAF86" w14:textId="77777777" w:rsidR="00B52348" w:rsidRPr="006C688D" w:rsidRDefault="00B52348" w:rsidP="00B52348">
            <w:pPr>
              <w:spacing w:after="0" w:line="240" w:lineRule="auto"/>
              <w:jc w:val="center"/>
              <w:rPr>
                <w:rFonts w:ascii="Times New Roman" w:hAnsi="Times New Roman" w:cs="Times New Roman"/>
                <w:color w:val="171717" w:themeColor="background2" w:themeShade="1A"/>
                <w:sz w:val="24"/>
                <w:szCs w:val="24"/>
              </w:rPr>
            </w:pPr>
            <w:r w:rsidRPr="006C688D">
              <w:rPr>
                <w:rFonts w:ascii="Times New Roman" w:hAnsi="Times New Roman" w:cs="Times New Roman"/>
                <w:color w:val="171717" w:themeColor="background2" w:themeShade="1A"/>
                <w:sz w:val="24"/>
                <w:szCs w:val="24"/>
              </w:rPr>
              <w:t>1</w:t>
            </w:r>
          </w:p>
        </w:tc>
        <w:tc>
          <w:tcPr>
            <w:tcW w:w="1550" w:type="pct"/>
            <w:gridSpan w:val="2"/>
          </w:tcPr>
          <w:p w14:paraId="034D90CF" w14:textId="77777777" w:rsidR="00B52348" w:rsidRPr="00991F10" w:rsidRDefault="00B52348" w:rsidP="00B52348">
            <w:pPr>
              <w:spacing w:before="100" w:beforeAutospacing="1" w:after="100" w:afterAutospacing="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Конструирование модели танцор.</w:t>
            </w:r>
          </w:p>
        </w:tc>
        <w:tc>
          <w:tcPr>
            <w:tcW w:w="351" w:type="pct"/>
          </w:tcPr>
          <w:p w14:paraId="51B9199C" w14:textId="77777777" w:rsidR="00B52348" w:rsidRPr="006C688D" w:rsidRDefault="00B52348" w:rsidP="00B52348">
            <w:pPr>
              <w:spacing w:after="0" w:line="240" w:lineRule="auto"/>
              <w:jc w:val="center"/>
              <w:rPr>
                <w:rFonts w:ascii="Times New Roman" w:hAnsi="Times New Roman" w:cs="Times New Roman"/>
                <w:color w:val="171717" w:themeColor="background2" w:themeShade="1A"/>
                <w:sz w:val="24"/>
                <w:szCs w:val="24"/>
              </w:rPr>
            </w:pPr>
            <w:r>
              <w:rPr>
                <w:rFonts w:ascii="Times New Roman" w:hAnsi="Times New Roman" w:cs="Times New Roman"/>
                <w:color w:val="171717" w:themeColor="background2" w:themeShade="1A"/>
                <w:sz w:val="24"/>
                <w:szCs w:val="24"/>
              </w:rPr>
              <w:t>31.01</w:t>
            </w:r>
          </w:p>
        </w:tc>
        <w:tc>
          <w:tcPr>
            <w:tcW w:w="308" w:type="pct"/>
          </w:tcPr>
          <w:p w14:paraId="4518494B" w14:textId="77777777" w:rsidR="00B52348" w:rsidRPr="00723089" w:rsidRDefault="00B52348" w:rsidP="00B52348">
            <w:pPr>
              <w:spacing w:after="0" w:line="240" w:lineRule="auto"/>
              <w:rPr>
                <w:rFonts w:ascii="Times New Roman" w:eastAsia="Times New Roman" w:hAnsi="Times New Roman" w:cs="Times New Roman"/>
                <w:sz w:val="24"/>
                <w:szCs w:val="24"/>
                <w:lang w:eastAsia="ru-RU"/>
              </w:rPr>
            </w:pPr>
          </w:p>
        </w:tc>
        <w:tc>
          <w:tcPr>
            <w:tcW w:w="1131" w:type="pct"/>
          </w:tcPr>
          <w:p w14:paraId="4FC0A800" w14:textId="77777777" w:rsidR="00B52348" w:rsidRPr="00065171" w:rsidRDefault="00B52348" w:rsidP="00B523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Групповое учебно-практическое занятие</w:t>
            </w:r>
          </w:p>
        </w:tc>
      </w:tr>
      <w:tr w:rsidR="00B52348" w:rsidRPr="0063463A" w14:paraId="177EA202" w14:textId="77777777" w:rsidTr="002C2588">
        <w:trPr>
          <w:gridAfter w:val="3"/>
          <w:wAfter w:w="1053" w:type="pct"/>
          <w:trHeight w:val="479"/>
        </w:trPr>
        <w:tc>
          <w:tcPr>
            <w:tcW w:w="297" w:type="pct"/>
            <w:shd w:val="clear" w:color="auto" w:fill="auto"/>
          </w:tcPr>
          <w:p w14:paraId="07711CC4" w14:textId="77777777" w:rsidR="00B52348" w:rsidRPr="0063463A" w:rsidRDefault="00B52348" w:rsidP="00B52348">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lastRenderedPageBreak/>
              <w:t>21</w:t>
            </w:r>
          </w:p>
        </w:tc>
        <w:tc>
          <w:tcPr>
            <w:tcW w:w="310" w:type="pct"/>
            <w:shd w:val="clear" w:color="auto" w:fill="auto"/>
          </w:tcPr>
          <w:p w14:paraId="19694846" w14:textId="77777777" w:rsidR="00B52348" w:rsidRPr="006C688D" w:rsidRDefault="00B52348" w:rsidP="00B52348">
            <w:pPr>
              <w:spacing w:after="0" w:line="240" w:lineRule="auto"/>
              <w:jc w:val="center"/>
              <w:rPr>
                <w:rFonts w:ascii="Times New Roman" w:hAnsi="Times New Roman" w:cs="Times New Roman"/>
                <w:color w:val="171717" w:themeColor="background2" w:themeShade="1A"/>
                <w:sz w:val="24"/>
                <w:szCs w:val="24"/>
              </w:rPr>
            </w:pPr>
            <w:r>
              <w:rPr>
                <w:rFonts w:ascii="Times New Roman" w:hAnsi="Times New Roman" w:cs="Times New Roman"/>
                <w:color w:val="0D0D0D" w:themeColor="text1" w:themeTint="F2"/>
                <w:sz w:val="24"/>
                <w:szCs w:val="24"/>
              </w:rPr>
              <w:t>2</w:t>
            </w:r>
          </w:p>
        </w:tc>
        <w:tc>
          <w:tcPr>
            <w:tcW w:w="1550" w:type="pct"/>
            <w:gridSpan w:val="2"/>
          </w:tcPr>
          <w:p w14:paraId="77065A53" w14:textId="77777777" w:rsidR="00B52348" w:rsidRPr="00991F10" w:rsidRDefault="00B52348" w:rsidP="00B52348">
            <w:pPr>
              <w:spacing w:before="100" w:beforeAutospacing="1" w:after="100" w:afterAutospacing="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Конструирование модели рыбак.</w:t>
            </w:r>
          </w:p>
        </w:tc>
        <w:tc>
          <w:tcPr>
            <w:tcW w:w="351" w:type="pct"/>
          </w:tcPr>
          <w:p w14:paraId="49C42B7F" w14:textId="77777777" w:rsidR="00B52348" w:rsidRPr="003535A9" w:rsidRDefault="00B52348" w:rsidP="00B52348">
            <w:pPr>
              <w:spacing w:after="0" w:line="240" w:lineRule="auto"/>
              <w:jc w:val="cente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07.02</w:t>
            </w:r>
          </w:p>
        </w:tc>
        <w:tc>
          <w:tcPr>
            <w:tcW w:w="308" w:type="pct"/>
          </w:tcPr>
          <w:p w14:paraId="05C57F08" w14:textId="77777777" w:rsidR="00B52348" w:rsidRPr="005E1FB6" w:rsidRDefault="00B52348" w:rsidP="00B52348">
            <w:pPr>
              <w:spacing w:after="0" w:line="240" w:lineRule="auto"/>
              <w:rPr>
                <w:rFonts w:ascii="Times New Roman" w:eastAsia="Times New Roman" w:hAnsi="Times New Roman" w:cs="Times New Roman"/>
                <w:sz w:val="24"/>
                <w:szCs w:val="24"/>
                <w:lang w:eastAsia="ru-RU"/>
              </w:rPr>
            </w:pPr>
          </w:p>
        </w:tc>
        <w:tc>
          <w:tcPr>
            <w:tcW w:w="1131" w:type="pct"/>
          </w:tcPr>
          <w:p w14:paraId="04A70BDC" w14:textId="77777777" w:rsidR="00B52348" w:rsidRPr="006C688D" w:rsidRDefault="00B52348" w:rsidP="00B523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Групповое учебно-практическое занятие</w:t>
            </w:r>
          </w:p>
        </w:tc>
      </w:tr>
      <w:tr w:rsidR="00B52348" w:rsidRPr="0063463A" w14:paraId="16B1B1A1" w14:textId="77777777" w:rsidTr="002C2588">
        <w:trPr>
          <w:gridAfter w:val="3"/>
          <w:wAfter w:w="1053" w:type="pct"/>
          <w:trHeight w:val="479"/>
        </w:trPr>
        <w:tc>
          <w:tcPr>
            <w:tcW w:w="297" w:type="pct"/>
            <w:shd w:val="clear" w:color="auto" w:fill="auto"/>
          </w:tcPr>
          <w:p w14:paraId="7019EB35" w14:textId="77777777" w:rsidR="00B52348" w:rsidRPr="0063463A" w:rsidRDefault="00B52348" w:rsidP="00B52348">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22</w:t>
            </w:r>
          </w:p>
        </w:tc>
        <w:tc>
          <w:tcPr>
            <w:tcW w:w="310" w:type="pct"/>
            <w:shd w:val="clear" w:color="auto" w:fill="auto"/>
          </w:tcPr>
          <w:p w14:paraId="2D615135" w14:textId="77777777" w:rsidR="00B52348" w:rsidRPr="006C688D" w:rsidRDefault="00B52348" w:rsidP="00B52348">
            <w:pPr>
              <w:spacing w:after="0" w:line="240" w:lineRule="auto"/>
              <w:jc w:val="cente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2</w:t>
            </w:r>
          </w:p>
        </w:tc>
        <w:tc>
          <w:tcPr>
            <w:tcW w:w="1550" w:type="pct"/>
            <w:gridSpan w:val="2"/>
          </w:tcPr>
          <w:p w14:paraId="097528F6" w14:textId="77777777" w:rsidR="00B52348" w:rsidRPr="00991F10" w:rsidRDefault="00B52348" w:rsidP="00B52348">
            <w:pPr>
              <w:spacing w:before="100" w:beforeAutospacing="1" w:after="100" w:afterAutospacing="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Конструирование модели шахтер.</w:t>
            </w:r>
          </w:p>
        </w:tc>
        <w:tc>
          <w:tcPr>
            <w:tcW w:w="351" w:type="pct"/>
          </w:tcPr>
          <w:p w14:paraId="6EB11C83" w14:textId="77777777" w:rsidR="00B52348" w:rsidRPr="006C688D" w:rsidRDefault="00B52348" w:rsidP="00B52348">
            <w:pPr>
              <w:spacing w:after="0" w:line="240" w:lineRule="auto"/>
              <w:jc w:val="cente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14.02</w:t>
            </w:r>
          </w:p>
        </w:tc>
        <w:tc>
          <w:tcPr>
            <w:tcW w:w="308" w:type="pct"/>
          </w:tcPr>
          <w:p w14:paraId="1B9FC1CE" w14:textId="77777777" w:rsidR="00B52348" w:rsidRPr="002D76A8" w:rsidRDefault="00B52348" w:rsidP="00B52348">
            <w:pPr>
              <w:spacing w:after="0" w:line="240" w:lineRule="auto"/>
              <w:rPr>
                <w:rFonts w:ascii="Times New Roman" w:eastAsia="Times New Roman" w:hAnsi="Times New Roman" w:cs="Times New Roman"/>
                <w:sz w:val="24"/>
                <w:szCs w:val="24"/>
                <w:lang w:eastAsia="ru-RU"/>
              </w:rPr>
            </w:pPr>
          </w:p>
        </w:tc>
        <w:tc>
          <w:tcPr>
            <w:tcW w:w="1131" w:type="pct"/>
          </w:tcPr>
          <w:p w14:paraId="5ADACB2F" w14:textId="77777777" w:rsidR="00B52348" w:rsidRPr="006C688D" w:rsidRDefault="00B52348" w:rsidP="00B523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Групповое учебно-практическое занятие</w:t>
            </w:r>
          </w:p>
        </w:tc>
      </w:tr>
      <w:tr w:rsidR="00B52348" w:rsidRPr="0063463A" w14:paraId="10DF2CA0" w14:textId="77777777" w:rsidTr="002C2588">
        <w:trPr>
          <w:gridAfter w:val="3"/>
          <w:wAfter w:w="1053" w:type="pct"/>
          <w:trHeight w:val="479"/>
        </w:trPr>
        <w:tc>
          <w:tcPr>
            <w:tcW w:w="297" w:type="pct"/>
            <w:shd w:val="clear" w:color="auto" w:fill="auto"/>
          </w:tcPr>
          <w:p w14:paraId="39F82204" w14:textId="77777777" w:rsidR="00B52348" w:rsidRDefault="00B52348" w:rsidP="00B52348">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23</w:t>
            </w:r>
          </w:p>
        </w:tc>
        <w:tc>
          <w:tcPr>
            <w:tcW w:w="310" w:type="pct"/>
            <w:shd w:val="clear" w:color="auto" w:fill="auto"/>
          </w:tcPr>
          <w:p w14:paraId="7F3DB397" w14:textId="77777777" w:rsidR="00B52348" w:rsidRDefault="00B52348" w:rsidP="00B52348">
            <w:pPr>
              <w:spacing w:after="0" w:line="240" w:lineRule="auto"/>
              <w:jc w:val="cente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1</w:t>
            </w:r>
          </w:p>
        </w:tc>
        <w:tc>
          <w:tcPr>
            <w:tcW w:w="1550" w:type="pct"/>
            <w:gridSpan w:val="2"/>
          </w:tcPr>
          <w:p w14:paraId="7D1F9446" w14:textId="77777777" w:rsidR="00B52348" w:rsidRPr="00991F10" w:rsidRDefault="00B52348" w:rsidP="00B52348">
            <w:pPr>
              <w:spacing w:before="100" w:beforeAutospacing="1" w:after="100" w:afterAutospacing="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Конструирование модели вратарь.</w:t>
            </w:r>
          </w:p>
        </w:tc>
        <w:tc>
          <w:tcPr>
            <w:tcW w:w="351" w:type="pct"/>
          </w:tcPr>
          <w:p w14:paraId="3F883B57" w14:textId="77777777" w:rsidR="00B52348" w:rsidRDefault="00B52348" w:rsidP="00B52348">
            <w:pPr>
              <w:spacing w:after="0" w:line="240" w:lineRule="auto"/>
              <w:jc w:val="cente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21.02</w:t>
            </w:r>
          </w:p>
        </w:tc>
        <w:tc>
          <w:tcPr>
            <w:tcW w:w="308" w:type="pct"/>
          </w:tcPr>
          <w:p w14:paraId="68594076" w14:textId="77777777" w:rsidR="00B52348" w:rsidRPr="002D76A8" w:rsidRDefault="00B52348" w:rsidP="00B52348">
            <w:pPr>
              <w:spacing w:after="0" w:line="240" w:lineRule="auto"/>
              <w:rPr>
                <w:rFonts w:ascii="Times New Roman" w:eastAsia="Times New Roman" w:hAnsi="Times New Roman" w:cs="Times New Roman"/>
                <w:sz w:val="24"/>
                <w:szCs w:val="24"/>
                <w:lang w:eastAsia="ru-RU"/>
              </w:rPr>
            </w:pPr>
          </w:p>
        </w:tc>
        <w:tc>
          <w:tcPr>
            <w:tcW w:w="1131" w:type="pct"/>
          </w:tcPr>
          <w:p w14:paraId="430AD020" w14:textId="77777777" w:rsidR="00B52348" w:rsidRPr="00723089" w:rsidRDefault="00B52348" w:rsidP="00B523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Групповое учебно-практическое занятие</w:t>
            </w:r>
          </w:p>
        </w:tc>
      </w:tr>
      <w:tr w:rsidR="00B52348" w:rsidRPr="0063463A" w14:paraId="41E29336" w14:textId="77777777" w:rsidTr="002C2588">
        <w:trPr>
          <w:gridAfter w:val="3"/>
          <w:wAfter w:w="1053" w:type="pct"/>
          <w:trHeight w:val="193"/>
        </w:trPr>
        <w:tc>
          <w:tcPr>
            <w:tcW w:w="3947" w:type="pct"/>
            <w:gridSpan w:val="7"/>
            <w:shd w:val="clear" w:color="auto" w:fill="auto"/>
          </w:tcPr>
          <w:p w14:paraId="5CBFB729" w14:textId="77777777" w:rsidR="00B52348" w:rsidRPr="00B34E5D" w:rsidRDefault="00B52348" w:rsidP="00B52348">
            <w:pPr>
              <w:spacing w:after="0" w:line="240" w:lineRule="auto"/>
              <w:jc w:val="center"/>
              <w:rPr>
                <w:rFonts w:ascii="Times New Roman" w:eastAsia="Times New Roman" w:hAnsi="Times New Roman" w:cs="Times New Roman"/>
                <w:b/>
                <w:sz w:val="24"/>
                <w:szCs w:val="24"/>
                <w:lang w:eastAsia="ru-RU"/>
              </w:rPr>
            </w:pPr>
            <w:r w:rsidRPr="00B34E5D">
              <w:rPr>
                <w:rFonts w:ascii="Times New Roman" w:eastAsia="Times New Roman" w:hAnsi="Times New Roman" w:cs="Times New Roman"/>
                <w:b/>
                <w:sz w:val="24"/>
                <w:szCs w:val="24"/>
                <w:lang w:eastAsia="ru-RU"/>
              </w:rPr>
              <w:t xml:space="preserve">Модуль 5: </w:t>
            </w:r>
            <w:r>
              <w:rPr>
                <w:rFonts w:ascii="Times New Roman" w:eastAsia="Times New Roman" w:hAnsi="Times New Roman" w:cs="Times New Roman"/>
                <w:b/>
                <w:sz w:val="24"/>
                <w:szCs w:val="24"/>
                <w:lang w:eastAsia="ru-RU"/>
              </w:rPr>
              <w:t>«Роботы-помощники»</w:t>
            </w:r>
          </w:p>
        </w:tc>
      </w:tr>
      <w:tr w:rsidR="00B52348" w:rsidRPr="0063463A" w14:paraId="4FE6D7AF" w14:textId="77777777" w:rsidTr="002C2588">
        <w:trPr>
          <w:gridAfter w:val="3"/>
          <w:wAfter w:w="1053" w:type="pct"/>
          <w:trHeight w:val="479"/>
        </w:trPr>
        <w:tc>
          <w:tcPr>
            <w:tcW w:w="297" w:type="pct"/>
            <w:shd w:val="clear" w:color="auto" w:fill="auto"/>
          </w:tcPr>
          <w:p w14:paraId="2C364700" w14:textId="77777777" w:rsidR="00B52348" w:rsidRDefault="00B52348" w:rsidP="00B52348">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24</w:t>
            </w:r>
          </w:p>
        </w:tc>
        <w:tc>
          <w:tcPr>
            <w:tcW w:w="310" w:type="pct"/>
            <w:shd w:val="clear" w:color="auto" w:fill="auto"/>
          </w:tcPr>
          <w:p w14:paraId="394E904F" w14:textId="77777777" w:rsidR="00B52348" w:rsidRDefault="00B52348" w:rsidP="00B52348">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w:t>
            </w:r>
          </w:p>
        </w:tc>
        <w:tc>
          <w:tcPr>
            <w:tcW w:w="1550" w:type="pct"/>
            <w:gridSpan w:val="2"/>
          </w:tcPr>
          <w:p w14:paraId="16030137" w14:textId="77777777" w:rsidR="00B52348" w:rsidRPr="00991F10" w:rsidRDefault="00B52348" w:rsidP="00B52348">
            <w:pPr>
              <w:spacing w:before="100" w:beforeAutospacing="1" w:after="100" w:afterAutospacing="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Конструирование модели сортировщик.</w:t>
            </w:r>
          </w:p>
        </w:tc>
        <w:tc>
          <w:tcPr>
            <w:tcW w:w="351" w:type="pct"/>
          </w:tcPr>
          <w:p w14:paraId="0C525EA5" w14:textId="77777777" w:rsidR="00B52348" w:rsidRDefault="00B52348" w:rsidP="00B52348">
            <w:pPr>
              <w:spacing w:after="0" w:line="240" w:lineRule="auto"/>
              <w:jc w:val="cente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28.02</w:t>
            </w:r>
          </w:p>
        </w:tc>
        <w:tc>
          <w:tcPr>
            <w:tcW w:w="308" w:type="pct"/>
          </w:tcPr>
          <w:p w14:paraId="4F05943E" w14:textId="77777777" w:rsidR="00B52348" w:rsidRPr="002D76A8" w:rsidRDefault="00B52348" w:rsidP="00B52348">
            <w:pPr>
              <w:spacing w:after="0" w:line="240" w:lineRule="auto"/>
              <w:rPr>
                <w:rFonts w:ascii="Times New Roman" w:eastAsia="Times New Roman" w:hAnsi="Times New Roman" w:cs="Times New Roman"/>
                <w:sz w:val="24"/>
                <w:szCs w:val="24"/>
                <w:lang w:eastAsia="ru-RU"/>
              </w:rPr>
            </w:pPr>
          </w:p>
        </w:tc>
        <w:tc>
          <w:tcPr>
            <w:tcW w:w="1131" w:type="pct"/>
          </w:tcPr>
          <w:p w14:paraId="2414E01F" w14:textId="77777777" w:rsidR="00B52348" w:rsidRPr="00723089" w:rsidRDefault="00B52348" w:rsidP="00B523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Групповое учебно-практическое занятие</w:t>
            </w:r>
          </w:p>
        </w:tc>
      </w:tr>
      <w:tr w:rsidR="00B52348" w:rsidRPr="0063463A" w14:paraId="56A9A126" w14:textId="77777777" w:rsidTr="002C2588">
        <w:trPr>
          <w:gridAfter w:val="3"/>
          <w:wAfter w:w="1053" w:type="pct"/>
          <w:trHeight w:val="479"/>
        </w:trPr>
        <w:tc>
          <w:tcPr>
            <w:tcW w:w="297" w:type="pct"/>
            <w:shd w:val="clear" w:color="auto" w:fill="auto"/>
          </w:tcPr>
          <w:p w14:paraId="65ED26EB" w14:textId="77777777" w:rsidR="00B52348" w:rsidRDefault="00B52348" w:rsidP="00B52348">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25</w:t>
            </w:r>
          </w:p>
        </w:tc>
        <w:tc>
          <w:tcPr>
            <w:tcW w:w="310" w:type="pct"/>
            <w:shd w:val="clear" w:color="auto" w:fill="auto"/>
          </w:tcPr>
          <w:p w14:paraId="55FAF71C" w14:textId="77777777" w:rsidR="00B52348" w:rsidRDefault="00B52348" w:rsidP="00B52348">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w:t>
            </w:r>
          </w:p>
        </w:tc>
        <w:tc>
          <w:tcPr>
            <w:tcW w:w="1550" w:type="pct"/>
            <w:gridSpan w:val="2"/>
          </w:tcPr>
          <w:p w14:paraId="17E6E309" w14:textId="77777777" w:rsidR="00B52348" w:rsidRDefault="00B52348" w:rsidP="00B52348">
            <w:pPr>
              <w:spacing w:before="100" w:beforeAutospacing="1" w:after="100" w:afterAutospacing="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Конструирование модели художник.</w:t>
            </w:r>
          </w:p>
        </w:tc>
        <w:tc>
          <w:tcPr>
            <w:tcW w:w="351" w:type="pct"/>
          </w:tcPr>
          <w:p w14:paraId="0FA09F66" w14:textId="77777777" w:rsidR="00B52348" w:rsidRDefault="00B52348" w:rsidP="00B52348">
            <w:pPr>
              <w:spacing w:after="0" w:line="240" w:lineRule="auto"/>
              <w:jc w:val="cente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06.03</w:t>
            </w:r>
          </w:p>
        </w:tc>
        <w:tc>
          <w:tcPr>
            <w:tcW w:w="308" w:type="pct"/>
          </w:tcPr>
          <w:p w14:paraId="200FB857" w14:textId="77777777" w:rsidR="00B52348" w:rsidRPr="002D76A8" w:rsidRDefault="00B52348" w:rsidP="00B52348">
            <w:pPr>
              <w:spacing w:after="0" w:line="240" w:lineRule="auto"/>
              <w:rPr>
                <w:rFonts w:ascii="Times New Roman" w:eastAsia="Times New Roman" w:hAnsi="Times New Roman" w:cs="Times New Roman"/>
                <w:sz w:val="24"/>
                <w:szCs w:val="24"/>
                <w:lang w:eastAsia="ru-RU"/>
              </w:rPr>
            </w:pPr>
          </w:p>
        </w:tc>
        <w:tc>
          <w:tcPr>
            <w:tcW w:w="1131" w:type="pct"/>
          </w:tcPr>
          <w:p w14:paraId="161FA27F" w14:textId="77777777" w:rsidR="00B52348" w:rsidRDefault="00B52348" w:rsidP="00B523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Групповое учебно-практическое занятие</w:t>
            </w:r>
          </w:p>
        </w:tc>
      </w:tr>
      <w:tr w:rsidR="00B52348" w:rsidRPr="0063463A" w14:paraId="65F2EC71" w14:textId="77777777" w:rsidTr="002C2588">
        <w:trPr>
          <w:gridAfter w:val="3"/>
          <w:wAfter w:w="1053" w:type="pct"/>
          <w:trHeight w:val="479"/>
        </w:trPr>
        <w:tc>
          <w:tcPr>
            <w:tcW w:w="297" w:type="pct"/>
            <w:shd w:val="clear" w:color="auto" w:fill="auto"/>
          </w:tcPr>
          <w:p w14:paraId="449825CA" w14:textId="77777777" w:rsidR="00B52348" w:rsidRDefault="00B52348" w:rsidP="00B52348">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26</w:t>
            </w:r>
          </w:p>
        </w:tc>
        <w:tc>
          <w:tcPr>
            <w:tcW w:w="310" w:type="pct"/>
            <w:shd w:val="clear" w:color="auto" w:fill="auto"/>
          </w:tcPr>
          <w:p w14:paraId="1BEEA14F" w14:textId="77777777" w:rsidR="00B52348" w:rsidRDefault="00B52348" w:rsidP="00B52348">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w:t>
            </w:r>
          </w:p>
        </w:tc>
        <w:tc>
          <w:tcPr>
            <w:tcW w:w="1550" w:type="pct"/>
            <w:gridSpan w:val="2"/>
          </w:tcPr>
          <w:p w14:paraId="2CAF0EE5" w14:textId="77777777" w:rsidR="00B52348" w:rsidRPr="00991F10" w:rsidRDefault="00B52348" w:rsidP="00B52348">
            <w:pPr>
              <w:spacing w:before="100" w:beforeAutospacing="1" w:after="100" w:afterAutospacing="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Конструирование модели мойщик пола</w:t>
            </w:r>
          </w:p>
        </w:tc>
        <w:tc>
          <w:tcPr>
            <w:tcW w:w="351" w:type="pct"/>
          </w:tcPr>
          <w:p w14:paraId="52DB2DB3" w14:textId="77777777" w:rsidR="00B52348" w:rsidRDefault="00B52348" w:rsidP="00B52348">
            <w:pPr>
              <w:spacing w:after="0" w:line="240" w:lineRule="auto"/>
              <w:jc w:val="cente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13.03</w:t>
            </w:r>
          </w:p>
        </w:tc>
        <w:tc>
          <w:tcPr>
            <w:tcW w:w="308" w:type="pct"/>
          </w:tcPr>
          <w:p w14:paraId="3D7502F2" w14:textId="77777777" w:rsidR="00B52348" w:rsidRPr="00723089" w:rsidRDefault="00B52348" w:rsidP="00B52348">
            <w:pPr>
              <w:spacing w:after="0" w:line="240" w:lineRule="auto"/>
              <w:rPr>
                <w:rFonts w:ascii="Times New Roman" w:eastAsia="Times New Roman" w:hAnsi="Times New Roman" w:cs="Times New Roman"/>
                <w:sz w:val="24"/>
                <w:szCs w:val="24"/>
                <w:lang w:eastAsia="ru-RU"/>
              </w:rPr>
            </w:pPr>
          </w:p>
        </w:tc>
        <w:tc>
          <w:tcPr>
            <w:tcW w:w="1131" w:type="pct"/>
          </w:tcPr>
          <w:p w14:paraId="4CFECC5D" w14:textId="77777777" w:rsidR="00B52348" w:rsidRPr="00723089" w:rsidRDefault="00B52348" w:rsidP="00B523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Групповое учебно-практическое занятие</w:t>
            </w:r>
          </w:p>
        </w:tc>
      </w:tr>
      <w:tr w:rsidR="00B52348" w:rsidRPr="0063463A" w14:paraId="4A4EBB67" w14:textId="77777777" w:rsidTr="002C2588">
        <w:trPr>
          <w:gridAfter w:val="3"/>
          <w:wAfter w:w="1053" w:type="pct"/>
          <w:trHeight w:val="479"/>
        </w:trPr>
        <w:tc>
          <w:tcPr>
            <w:tcW w:w="297" w:type="pct"/>
            <w:shd w:val="clear" w:color="auto" w:fill="auto"/>
          </w:tcPr>
          <w:p w14:paraId="33659107" w14:textId="77777777" w:rsidR="00B52348" w:rsidRDefault="00B52348" w:rsidP="00B52348">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27</w:t>
            </w:r>
          </w:p>
        </w:tc>
        <w:tc>
          <w:tcPr>
            <w:tcW w:w="310" w:type="pct"/>
            <w:shd w:val="clear" w:color="auto" w:fill="auto"/>
          </w:tcPr>
          <w:p w14:paraId="5A799B8C" w14:textId="77777777" w:rsidR="00B52348" w:rsidRDefault="00B52348" w:rsidP="00B52348">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w:t>
            </w:r>
          </w:p>
        </w:tc>
        <w:tc>
          <w:tcPr>
            <w:tcW w:w="1550" w:type="pct"/>
            <w:gridSpan w:val="2"/>
          </w:tcPr>
          <w:p w14:paraId="06513A2E" w14:textId="77777777" w:rsidR="00B52348" w:rsidRPr="00B34E5D" w:rsidRDefault="00B52348" w:rsidP="00B52348">
            <w:pPr>
              <w:spacing w:before="100" w:beforeAutospacing="1" w:after="100" w:afterAutospacing="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Конструирование модели пресс</w:t>
            </w:r>
          </w:p>
        </w:tc>
        <w:tc>
          <w:tcPr>
            <w:tcW w:w="351" w:type="pct"/>
          </w:tcPr>
          <w:p w14:paraId="7531B4E6" w14:textId="77777777" w:rsidR="00B52348" w:rsidRDefault="00B52348" w:rsidP="00B52348">
            <w:pPr>
              <w:spacing w:after="0" w:line="240" w:lineRule="auto"/>
              <w:jc w:val="cente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20.03</w:t>
            </w:r>
          </w:p>
        </w:tc>
        <w:tc>
          <w:tcPr>
            <w:tcW w:w="308" w:type="pct"/>
          </w:tcPr>
          <w:p w14:paraId="0EF5D29E" w14:textId="77777777" w:rsidR="00B52348" w:rsidRPr="00723089" w:rsidRDefault="00B52348" w:rsidP="00B52348">
            <w:pPr>
              <w:spacing w:after="0" w:line="240" w:lineRule="auto"/>
              <w:rPr>
                <w:rFonts w:ascii="Times New Roman" w:eastAsia="Times New Roman" w:hAnsi="Times New Roman" w:cs="Times New Roman"/>
                <w:sz w:val="24"/>
                <w:szCs w:val="24"/>
                <w:lang w:eastAsia="ru-RU"/>
              </w:rPr>
            </w:pPr>
          </w:p>
        </w:tc>
        <w:tc>
          <w:tcPr>
            <w:tcW w:w="1131" w:type="pct"/>
          </w:tcPr>
          <w:p w14:paraId="079DC301" w14:textId="77777777" w:rsidR="00B52348" w:rsidRDefault="00B52348" w:rsidP="00B523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Групповое учебно-практическое занятие</w:t>
            </w:r>
          </w:p>
        </w:tc>
      </w:tr>
      <w:tr w:rsidR="00B52348" w:rsidRPr="0063463A" w14:paraId="6D194633" w14:textId="77777777" w:rsidTr="002C2588">
        <w:trPr>
          <w:gridAfter w:val="3"/>
          <w:wAfter w:w="1053" w:type="pct"/>
          <w:trHeight w:val="479"/>
        </w:trPr>
        <w:tc>
          <w:tcPr>
            <w:tcW w:w="297" w:type="pct"/>
            <w:shd w:val="clear" w:color="auto" w:fill="auto"/>
          </w:tcPr>
          <w:p w14:paraId="4978478B" w14:textId="77777777" w:rsidR="00B52348" w:rsidRDefault="00B52348" w:rsidP="00B52348">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28</w:t>
            </w:r>
          </w:p>
        </w:tc>
        <w:tc>
          <w:tcPr>
            <w:tcW w:w="310" w:type="pct"/>
            <w:shd w:val="clear" w:color="auto" w:fill="auto"/>
          </w:tcPr>
          <w:p w14:paraId="265D7345" w14:textId="77777777" w:rsidR="00B52348" w:rsidRDefault="00B52348" w:rsidP="00B52348">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w:t>
            </w:r>
          </w:p>
        </w:tc>
        <w:tc>
          <w:tcPr>
            <w:tcW w:w="1550" w:type="pct"/>
            <w:gridSpan w:val="2"/>
          </w:tcPr>
          <w:p w14:paraId="6A1BD463" w14:textId="77777777" w:rsidR="00B52348" w:rsidRPr="005E1FB6" w:rsidRDefault="00B52348" w:rsidP="00B52348">
            <w:pPr>
              <w:pStyle w:val="a6"/>
              <w:ind w:firstLine="33"/>
              <w:jc w:val="both"/>
              <w:rPr>
                <w:rFonts w:ascii="Times New Roman" w:hAnsi="Times New Roman"/>
                <w:color w:val="0D0D0D" w:themeColor="text1" w:themeTint="F2"/>
                <w:sz w:val="24"/>
                <w:szCs w:val="24"/>
              </w:rPr>
            </w:pPr>
            <w:r>
              <w:rPr>
                <w:rFonts w:ascii="Times New Roman" w:eastAsia="Times New Roman" w:hAnsi="Times New Roman"/>
                <w:color w:val="000000"/>
                <w:sz w:val="24"/>
                <w:szCs w:val="24"/>
                <w:lang w:eastAsia="ru-RU"/>
              </w:rPr>
              <w:t>Конструирование модели лифт</w:t>
            </w:r>
          </w:p>
        </w:tc>
        <w:tc>
          <w:tcPr>
            <w:tcW w:w="351" w:type="pct"/>
          </w:tcPr>
          <w:p w14:paraId="48AFCE41" w14:textId="77777777" w:rsidR="00B52348" w:rsidRDefault="00B52348" w:rsidP="00B52348">
            <w:pPr>
              <w:spacing w:after="0" w:line="240" w:lineRule="auto"/>
              <w:jc w:val="cente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03.04</w:t>
            </w:r>
          </w:p>
        </w:tc>
        <w:tc>
          <w:tcPr>
            <w:tcW w:w="308" w:type="pct"/>
          </w:tcPr>
          <w:p w14:paraId="1B8869DC" w14:textId="77777777" w:rsidR="00B52348" w:rsidRPr="00723089" w:rsidRDefault="00B52348" w:rsidP="00B52348">
            <w:pPr>
              <w:spacing w:after="0" w:line="240" w:lineRule="auto"/>
              <w:rPr>
                <w:rFonts w:ascii="Times New Roman" w:eastAsia="Times New Roman" w:hAnsi="Times New Roman" w:cs="Times New Roman"/>
                <w:sz w:val="24"/>
                <w:szCs w:val="24"/>
                <w:lang w:eastAsia="ru-RU"/>
              </w:rPr>
            </w:pPr>
          </w:p>
        </w:tc>
        <w:tc>
          <w:tcPr>
            <w:tcW w:w="1131" w:type="pct"/>
          </w:tcPr>
          <w:p w14:paraId="5B51D305" w14:textId="77777777" w:rsidR="00B52348" w:rsidRPr="00723089" w:rsidRDefault="00B52348" w:rsidP="00B523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Групповое учебно-практическое занятие</w:t>
            </w:r>
          </w:p>
        </w:tc>
      </w:tr>
      <w:tr w:rsidR="00B52348" w:rsidRPr="0063463A" w14:paraId="0916F4B1" w14:textId="77777777" w:rsidTr="002C2588">
        <w:trPr>
          <w:gridAfter w:val="3"/>
          <w:wAfter w:w="1053" w:type="pct"/>
          <w:trHeight w:val="264"/>
        </w:trPr>
        <w:tc>
          <w:tcPr>
            <w:tcW w:w="3947" w:type="pct"/>
            <w:gridSpan w:val="7"/>
            <w:shd w:val="clear" w:color="auto" w:fill="auto"/>
          </w:tcPr>
          <w:p w14:paraId="7DA6F521" w14:textId="77777777" w:rsidR="00B52348" w:rsidRDefault="00B52348" w:rsidP="00B52348">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Модуль 6</w:t>
            </w:r>
            <w:r w:rsidRPr="00B34E5D">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«Динопарк»</w:t>
            </w:r>
          </w:p>
        </w:tc>
      </w:tr>
      <w:tr w:rsidR="00B52348" w:rsidRPr="0063463A" w14:paraId="7AF8D23E" w14:textId="77777777" w:rsidTr="002C2588">
        <w:trPr>
          <w:gridAfter w:val="3"/>
          <w:wAfter w:w="1053" w:type="pct"/>
          <w:trHeight w:val="479"/>
        </w:trPr>
        <w:tc>
          <w:tcPr>
            <w:tcW w:w="297" w:type="pct"/>
            <w:shd w:val="clear" w:color="auto" w:fill="auto"/>
          </w:tcPr>
          <w:p w14:paraId="50B5EDF6" w14:textId="77777777" w:rsidR="00B52348" w:rsidRDefault="00B52348" w:rsidP="00B52348">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29</w:t>
            </w:r>
          </w:p>
        </w:tc>
        <w:tc>
          <w:tcPr>
            <w:tcW w:w="310" w:type="pct"/>
            <w:shd w:val="clear" w:color="auto" w:fill="auto"/>
          </w:tcPr>
          <w:p w14:paraId="6E76D107" w14:textId="77777777" w:rsidR="00B52348" w:rsidRDefault="00B52348" w:rsidP="00B52348">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w:t>
            </w:r>
          </w:p>
        </w:tc>
        <w:tc>
          <w:tcPr>
            <w:tcW w:w="1550" w:type="pct"/>
            <w:gridSpan w:val="2"/>
          </w:tcPr>
          <w:p w14:paraId="5F3DF180" w14:textId="77777777" w:rsidR="00B52348" w:rsidRPr="007D7749" w:rsidRDefault="00B52348" w:rsidP="00B52348">
            <w:pPr>
              <w:pStyle w:val="a6"/>
              <w:ind w:firstLine="3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Конструирование модели динозавра </w:t>
            </w:r>
            <w:r>
              <w:rPr>
                <w:rFonts w:ascii="Times New Roman" w:eastAsia="Times New Roman" w:hAnsi="Times New Roman"/>
                <w:color w:val="000000"/>
                <w:sz w:val="24"/>
                <w:szCs w:val="24"/>
                <w:lang w:val="en-US" w:eastAsia="ru-RU"/>
              </w:rPr>
              <w:t>T</w:t>
            </w:r>
            <w:r w:rsidRPr="007D7749">
              <w:rPr>
                <w:rFonts w:ascii="Times New Roman" w:eastAsia="Times New Roman" w:hAnsi="Times New Roman"/>
                <w:color w:val="000000"/>
                <w:sz w:val="24"/>
                <w:szCs w:val="24"/>
                <w:lang w:eastAsia="ru-RU"/>
              </w:rPr>
              <w:t>-</w:t>
            </w:r>
            <w:r>
              <w:rPr>
                <w:rFonts w:ascii="Times New Roman" w:eastAsia="Times New Roman" w:hAnsi="Times New Roman"/>
                <w:color w:val="000000"/>
                <w:sz w:val="24"/>
                <w:szCs w:val="24"/>
                <w:lang w:val="en-US" w:eastAsia="ru-RU"/>
              </w:rPr>
              <w:t>rex</w:t>
            </w:r>
          </w:p>
        </w:tc>
        <w:tc>
          <w:tcPr>
            <w:tcW w:w="351" w:type="pct"/>
          </w:tcPr>
          <w:p w14:paraId="6666B45B" w14:textId="77777777" w:rsidR="00B52348" w:rsidRDefault="00B52348" w:rsidP="00B52348">
            <w:pPr>
              <w:spacing w:after="0" w:line="240" w:lineRule="auto"/>
              <w:jc w:val="cente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10.04</w:t>
            </w:r>
          </w:p>
        </w:tc>
        <w:tc>
          <w:tcPr>
            <w:tcW w:w="308" w:type="pct"/>
          </w:tcPr>
          <w:p w14:paraId="0D2206BD" w14:textId="77777777" w:rsidR="00B52348" w:rsidRPr="00723089" w:rsidRDefault="00B52348" w:rsidP="00B52348">
            <w:pPr>
              <w:spacing w:after="0" w:line="240" w:lineRule="auto"/>
              <w:rPr>
                <w:rFonts w:ascii="Times New Roman" w:eastAsia="Times New Roman" w:hAnsi="Times New Roman" w:cs="Times New Roman"/>
                <w:sz w:val="24"/>
                <w:szCs w:val="24"/>
                <w:lang w:eastAsia="ru-RU"/>
              </w:rPr>
            </w:pPr>
          </w:p>
        </w:tc>
        <w:tc>
          <w:tcPr>
            <w:tcW w:w="1131" w:type="pct"/>
          </w:tcPr>
          <w:p w14:paraId="6D6947EA" w14:textId="77777777" w:rsidR="00B52348" w:rsidRDefault="00B52348" w:rsidP="00B523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Групповое учебно-практическое занятие</w:t>
            </w:r>
          </w:p>
        </w:tc>
      </w:tr>
      <w:tr w:rsidR="00B52348" w:rsidRPr="0063463A" w14:paraId="3CB9D447" w14:textId="77777777" w:rsidTr="002C2588">
        <w:trPr>
          <w:gridAfter w:val="3"/>
          <w:wAfter w:w="1053" w:type="pct"/>
          <w:trHeight w:val="479"/>
        </w:trPr>
        <w:tc>
          <w:tcPr>
            <w:tcW w:w="297" w:type="pct"/>
            <w:shd w:val="clear" w:color="auto" w:fill="auto"/>
          </w:tcPr>
          <w:p w14:paraId="36A686A4" w14:textId="77777777" w:rsidR="00B52348" w:rsidRDefault="00B52348" w:rsidP="00B52348">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30</w:t>
            </w:r>
          </w:p>
        </w:tc>
        <w:tc>
          <w:tcPr>
            <w:tcW w:w="310" w:type="pct"/>
            <w:shd w:val="clear" w:color="auto" w:fill="auto"/>
          </w:tcPr>
          <w:p w14:paraId="2D880DA2" w14:textId="77777777" w:rsidR="00B52348" w:rsidRDefault="00B52348" w:rsidP="00B52348">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w:t>
            </w:r>
          </w:p>
        </w:tc>
        <w:tc>
          <w:tcPr>
            <w:tcW w:w="1550" w:type="pct"/>
            <w:gridSpan w:val="2"/>
          </w:tcPr>
          <w:p w14:paraId="577FC156" w14:textId="77777777" w:rsidR="00B52348" w:rsidRDefault="00B52348" w:rsidP="00B52348">
            <w:pPr>
              <w:pStyle w:val="a6"/>
              <w:ind w:firstLine="3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Конструирование модели Трицератопс</w:t>
            </w:r>
          </w:p>
        </w:tc>
        <w:tc>
          <w:tcPr>
            <w:tcW w:w="351" w:type="pct"/>
          </w:tcPr>
          <w:p w14:paraId="5B28F701" w14:textId="77777777" w:rsidR="00B52348" w:rsidRDefault="00B52348" w:rsidP="00B52348">
            <w:pPr>
              <w:spacing w:after="0" w:line="240" w:lineRule="auto"/>
              <w:jc w:val="cente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17.04</w:t>
            </w:r>
          </w:p>
        </w:tc>
        <w:tc>
          <w:tcPr>
            <w:tcW w:w="308" w:type="pct"/>
          </w:tcPr>
          <w:p w14:paraId="4D98B761" w14:textId="77777777" w:rsidR="00B52348" w:rsidRPr="00723089" w:rsidRDefault="00B52348" w:rsidP="00B52348">
            <w:pPr>
              <w:spacing w:after="0" w:line="240" w:lineRule="auto"/>
              <w:rPr>
                <w:rFonts w:ascii="Times New Roman" w:eastAsia="Times New Roman" w:hAnsi="Times New Roman" w:cs="Times New Roman"/>
                <w:sz w:val="24"/>
                <w:szCs w:val="24"/>
                <w:lang w:eastAsia="ru-RU"/>
              </w:rPr>
            </w:pPr>
          </w:p>
        </w:tc>
        <w:tc>
          <w:tcPr>
            <w:tcW w:w="1131" w:type="pct"/>
          </w:tcPr>
          <w:p w14:paraId="76BFF228" w14:textId="77777777" w:rsidR="00B52348" w:rsidRDefault="00B52348" w:rsidP="00B523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Групповое учебно-практическое занятие</w:t>
            </w:r>
          </w:p>
        </w:tc>
      </w:tr>
      <w:tr w:rsidR="00B52348" w:rsidRPr="0063463A" w14:paraId="1BC0B156" w14:textId="77777777" w:rsidTr="002C2588">
        <w:trPr>
          <w:gridAfter w:val="3"/>
          <w:wAfter w:w="1053" w:type="pct"/>
          <w:trHeight w:val="479"/>
        </w:trPr>
        <w:tc>
          <w:tcPr>
            <w:tcW w:w="297" w:type="pct"/>
            <w:shd w:val="clear" w:color="auto" w:fill="auto"/>
          </w:tcPr>
          <w:p w14:paraId="4011896D" w14:textId="77777777" w:rsidR="00B52348" w:rsidRDefault="00B52348" w:rsidP="00B52348">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31</w:t>
            </w:r>
          </w:p>
        </w:tc>
        <w:tc>
          <w:tcPr>
            <w:tcW w:w="310" w:type="pct"/>
            <w:shd w:val="clear" w:color="auto" w:fill="auto"/>
          </w:tcPr>
          <w:p w14:paraId="7BD1E812" w14:textId="77777777" w:rsidR="00B52348" w:rsidRDefault="00B52348" w:rsidP="00B52348">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w:t>
            </w:r>
          </w:p>
        </w:tc>
        <w:tc>
          <w:tcPr>
            <w:tcW w:w="1550" w:type="pct"/>
            <w:gridSpan w:val="2"/>
          </w:tcPr>
          <w:p w14:paraId="3EC0F3B3" w14:textId="77777777" w:rsidR="00B52348" w:rsidRDefault="00B52348" w:rsidP="00B52348">
            <w:pPr>
              <w:pStyle w:val="a6"/>
              <w:ind w:firstLine="3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Конструирование модели Зауропод</w:t>
            </w:r>
          </w:p>
        </w:tc>
        <w:tc>
          <w:tcPr>
            <w:tcW w:w="351" w:type="pct"/>
          </w:tcPr>
          <w:p w14:paraId="0B51E8EE" w14:textId="77777777" w:rsidR="00B52348" w:rsidRDefault="00B52348" w:rsidP="00B52348">
            <w:pPr>
              <w:spacing w:after="0" w:line="240" w:lineRule="auto"/>
              <w:jc w:val="cente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24.04</w:t>
            </w:r>
          </w:p>
        </w:tc>
        <w:tc>
          <w:tcPr>
            <w:tcW w:w="308" w:type="pct"/>
          </w:tcPr>
          <w:p w14:paraId="6061B033" w14:textId="77777777" w:rsidR="00B52348" w:rsidRPr="00723089" w:rsidRDefault="00B52348" w:rsidP="00B52348">
            <w:pPr>
              <w:spacing w:after="0" w:line="240" w:lineRule="auto"/>
              <w:rPr>
                <w:rFonts w:ascii="Times New Roman" w:eastAsia="Times New Roman" w:hAnsi="Times New Roman" w:cs="Times New Roman"/>
                <w:sz w:val="24"/>
                <w:szCs w:val="24"/>
                <w:lang w:eastAsia="ru-RU"/>
              </w:rPr>
            </w:pPr>
          </w:p>
        </w:tc>
        <w:tc>
          <w:tcPr>
            <w:tcW w:w="1131" w:type="pct"/>
          </w:tcPr>
          <w:p w14:paraId="1EB18825" w14:textId="77777777" w:rsidR="00B52348" w:rsidRDefault="00B52348" w:rsidP="00B523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Групповое учебно-практическое занятие</w:t>
            </w:r>
          </w:p>
        </w:tc>
      </w:tr>
      <w:tr w:rsidR="002C2588" w14:paraId="6E4347FE" w14:textId="77777777" w:rsidTr="002C2588">
        <w:trPr>
          <w:gridAfter w:val="3"/>
          <w:wAfter w:w="1053" w:type="pct"/>
          <w:trHeight w:val="479"/>
        </w:trPr>
        <w:tc>
          <w:tcPr>
            <w:tcW w:w="297" w:type="pct"/>
            <w:shd w:val="clear" w:color="auto" w:fill="auto"/>
          </w:tcPr>
          <w:p w14:paraId="4A5FE511" w14:textId="77777777" w:rsidR="002C2588" w:rsidRDefault="002C2588" w:rsidP="00D423BD">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32</w:t>
            </w:r>
          </w:p>
        </w:tc>
        <w:tc>
          <w:tcPr>
            <w:tcW w:w="310" w:type="pct"/>
            <w:shd w:val="clear" w:color="auto" w:fill="auto"/>
          </w:tcPr>
          <w:p w14:paraId="5BE39930" w14:textId="77777777" w:rsidR="002C2588" w:rsidRDefault="002C2588" w:rsidP="00D423BD">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w:t>
            </w:r>
          </w:p>
        </w:tc>
        <w:tc>
          <w:tcPr>
            <w:tcW w:w="1550" w:type="pct"/>
            <w:gridSpan w:val="2"/>
            <w:shd w:val="clear" w:color="auto" w:fill="auto"/>
          </w:tcPr>
          <w:p w14:paraId="4578A260" w14:textId="77777777" w:rsidR="002C2588" w:rsidRDefault="002C2588" w:rsidP="00D423BD">
            <w:pPr>
              <w:pStyle w:val="a6"/>
              <w:ind w:firstLine="3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Конструирование модели  Парк аттракционов</w:t>
            </w:r>
          </w:p>
        </w:tc>
        <w:tc>
          <w:tcPr>
            <w:tcW w:w="351" w:type="pct"/>
            <w:shd w:val="clear" w:color="auto" w:fill="auto"/>
          </w:tcPr>
          <w:p w14:paraId="3FFA11D8" w14:textId="77777777" w:rsidR="002C2588" w:rsidRDefault="002C2588" w:rsidP="00D423BD">
            <w:pPr>
              <w:spacing w:after="0" w:line="240" w:lineRule="auto"/>
              <w:jc w:val="cente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08.05</w:t>
            </w:r>
          </w:p>
        </w:tc>
        <w:tc>
          <w:tcPr>
            <w:tcW w:w="308" w:type="pct"/>
            <w:shd w:val="clear" w:color="auto" w:fill="auto"/>
          </w:tcPr>
          <w:p w14:paraId="778B648E" w14:textId="77777777" w:rsidR="002C2588" w:rsidRPr="00723089" w:rsidRDefault="002C2588" w:rsidP="00D423BD">
            <w:pPr>
              <w:spacing w:after="0" w:line="240" w:lineRule="auto"/>
              <w:rPr>
                <w:rFonts w:ascii="Times New Roman" w:eastAsia="Times New Roman" w:hAnsi="Times New Roman" w:cs="Times New Roman"/>
                <w:sz w:val="24"/>
                <w:szCs w:val="24"/>
                <w:lang w:eastAsia="ru-RU"/>
              </w:rPr>
            </w:pPr>
          </w:p>
        </w:tc>
        <w:tc>
          <w:tcPr>
            <w:tcW w:w="1131" w:type="pct"/>
            <w:shd w:val="clear" w:color="auto" w:fill="auto"/>
          </w:tcPr>
          <w:p w14:paraId="399D9AAA" w14:textId="77777777" w:rsidR="002C2588" w:rsidRDefault="002C2588" w:rsidP="00D423B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Групповое учебно-практическое занятие</w:t>
            </w:r>
          </w:p>
        </w:tc>
      </w:tr>
      <w:tr w:rsidR="002C2588" w14:paraId="5677A733" w14:textId="77777777" w:rsidTr="002C2588">
        <w:trPr>
          <w:gridAfter w:val="3"/>
          <w:wAfter w:w="1053" w:type="pct"/>
          <w:trHeight w:val="479"/>
        </w:trPr>
        <w:tc>
          <w:tcPr>
            <w:tcW w:w="297" w:type="pct"/>
            <w:shd w:val="clear" w:color="auto" w:fill="auto"/>
          </w:tcPr>
          <w:p w14:paraId="262DCC1E" w14:textId="77777777" w:rsidR="002C2588" w:rsidRDefault="002C2588" w:rsidP="00D423BD">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33</w:t>
            </w:r>
          </w:p>
        </w:tc>
        <w:tc>
          <w:tcPr>
            <w:tcW w:w="310" w:type="pct"/>
            <w:shd w:val="clear" w:color="auto" w:fill="auto"/>
          </w:tcPr>
          <w:p w14:paraId="45FC63A7" w14:textId="77777777" w:rsidR="002C2588" w:rsidRDefault="002C2588" w:rsidP="00D423BD">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w:t>
            </w:r>
          </w:p>
        </w:tc>
        <w:tc>
          <w:tcPr>
            <w:tcW w:w="1550" w:type="pct"/>
            <w:gridSpan w:val="2"/>
            <w:shd w:val="clear" w:color="auto" w:fill="auto"/>
          </w:tcPr>
          <w:p w14:paraId="7E87E5D1" w14:textId="77777777" w:rsidR="002C2588" w:rsidRDefault="002C2588" w:rsidP="00D423BD">
            <w:pPr>
              <w:pStyle w:val="a6"/>
              <w:ind w:firstLine="3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Конструирование модели Колесо обозрения</w:t>
            </w:r>
          </w:p>
        </w:tc>
        <w:tc>
          <w:tcPr>
            <w:tcW w:w="351" w:type="pct"/>
            <w:shd w:val="clear" w:color="auto" w:fill="auto"/>
          </w:tcPr>
          <w:p w14:paraId="3E886F33" w14:textId="77777777" w:rsidR="002C2588" w:rsidRDefault="002C2588" w:rsidP="00D423BD">
            <w:pPr>
              <w:spacing w:after="0" w:line="240" w:lineRule="auto"/>
              <w:jc w:val="cente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15.05</w:t>
            </w:r>
          </w:p>
        </w:tc>
        <w:tc>
          <w:tcPr>
            <w:tcW w:w="308" w:type="pct"/>
            <w:shd w:val="clear" w:color="auto" w:fill="auto"/>
          </w:tcPr>
          <w:p w14:paraId="131EBD24" w14:textId="77777777" w:rsidR="002C2588" w:rsidRPr="00723089" w:rsidRDefault="002C2588" w:rsidP="00D423BD">
            <w:pPr>
              <w:spacing w:after="0" w:line="240" w:lineRule="auto"/>
              <w:rPr>
                <w:rFonts w:ascii="Times New Roman" w:eastAsia="Times New Roman" w:hAnsi="Times New Roman" w:cs="Times New Roman"/>
                <w:sz w:val="24"/>
                <w:szCs w:val="24"/>
                <w:lang w:eastAsia="ru-RU"/>
              </w:rPr>
            </w:pPr>
          </w:p>
        </w:tc>
        <w:tc>
          <w:tcPr>
            <w:tcW w:w="1131" w:type="pct"/>
            <w:shd w:val="clear" w:color="auto" w:fill="auto"/>
          </w:tcPr>
          <w:p w14:paraId="1D4AB7BE" w14:textId="77777777" w:rsidR="002C2588" w:rsidRDefault="002C2588" w:rsidP="00D423B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Групповое учебно-практическое занятие</w:t>
            </w:r>
          </w:p>
        </w:tc>
      </w:tr>
      <w:tr w:rsidR="002C2588" w14:paraId="75A80F61" w14:textId="77777777" w:rsidTr="002C2588">
        <w:trPr>
          <w:gridAfter w:val="3"/>
          <w:wAfter w:w="1053" w:type="pct"/>
          <w:trHeight w:val="479"/>
        </w:trPr>
        <w:tc>
          <w:tcPr>
            <w:tcW w:w="297" w:type="pct"/>
            <w:shd w:val="clear" w:color="auto" w:fill="auto"/>
          </w:tcPr>
          <w:p w14:paraId="47562BB0" w14:textId="77777777" w:rsidR="002C2588" w:rsidRDefault="002C2588" w:rsidP="00D423BD">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34</w:t>
            </w:r>
          </w:p>
        </w:tc>
        <w:tc>
          <w:tcPr>
            <w:tcW w:w="310" w:type="pct"/>
            <w:shd w:val="clear" w:color="auto" w:fill="auto"/>
          </w:tcPr>
          <w:p w14:paraId="4FD6E8CF" w14:textId="77777777" w:rsidR="002C2588" w:rsidRDefault="002C2588" w:rsidP="00D423BD">
            <w:pPr>
              <w:spacing w:after="0" w:line="240" w:lineRule="auto"/>
              <w:jc w:val="center"/>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1</w:t>
            </w:r>
          </w:p>
        </w:tc>
        <w:tc>
          <w:tcPr>
            <w:tcW w:w="1550" w:type="pct"/>
            <w:gridSpan w:val="2"/>
            <w:shd w:val="clear" w:color="auto" w:fill="auto"/>
          </w:tcPr>
          <w:p w14:paraId="02AE404B" w14:textId="77777777" w:rsidR="002C2588" w:rsidRDefault="002C2588" w:rsidP="00D423BD">
            <w:pPr>
              <w:pStyle w:val="a6"/>
              <w:ind w:firstLine="3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Подведение итогов</w:t>
            </w:r>
          </w:p>
        </w:tc>
        <w:tc>
          <w:tcPr>
            <w:tcW w:w="351" w:type="pct"/>
            <w:shd w:val="clear" w:color="auto" w:fill="auto"/>
          </w:tcPr>
          <w:p w14:paraId="71E530B8" w14:textId="77777777" w:rsidR="002C2588" w:rsidRDefault="002C2588" w:rsidP="00D423BD">
            <w:pPr>
              <w:spacing w:after="0" w:line="240" w:lineRule="auto"/>
              <w:jc w:val="cente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22.05</w:t>
            </w:r>
          </w:p>
        </w:tc>
        <w:tc>
          <w:tcPr>
            <w:tcW w:w="308" w:type="pct"/>
            <w:shd w:val="clear" w:color="auto" w:fill="auto"/>
          </w:tcPr>
          <w:p w14:paraId="008AFAE3" w14:textId="77777777" w:rsidR="002C2588" w:rsidRPr="00723089" w:rsidRDefault="002C2588" w:rsidP="00D423BD">
            <w:pPr>
              <w:spacing w:after="0" w:line="240" w:lineRule="auto"/>
              <w:rPr>
                <w:rFonts w:ascii="Times New Roman" w:eastAsia="Times New Roman" w:hAnsi="Times New Roman" w:cs="Times New Roman"/>
                <w:sz w:val="24"/>
                <w:szCs w:val="24"/>
                <w:lang w:eastAsia="ru-RU"/>
              </w:rPr>
            </w:pPr>
          </w:p>
        </w:tc>
        <w:tc>
          <w:tcPr>
            <w:tcW w:w="1131" w:type="pct"/>
            <w:shd w:val="clear" w:color="auto" w:fill="auto"/>
          </w:tcPr>
          <w:p w14:paraId="6EC77A34" w14:textId="77777777" w:rsidR="002C2588" w:rsidRDefault="002C2588" w:rsidP="00D423BD">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Групповое занятие</w:t>
            </w:r>
          </w:p>
        </w:tc>
      </w:tr>
      <w:tr w:rsidR="00B52348" w:rsidRPr="0063463A" w14:paraId="7067F5E1" w14:textId="77777777" w:rsidTr="002C2588">
        <w:trPr>
          <w:gridAfter w:val="3"/>
          <w:wAfter w:w="1053" w:type="pct"/>
          <w:trHeight w:val="479"/>
        </w:trPr>
        <w:tc>
          <w:tcPr>
            <w:tcW w:w="297" w:type="pct"/>
            <w:shd w:val="clear" w:color="auto" w:fill="auto"/>
          </w:tcPr>
          <w:p w14:paraId="4B62F699" w14:textId="77777777" w:rsidR="00B52348" w:rsidRPr="0063463A" w:rsidRDefault="00B52348" w:rsidP="00B52348">
            <w:pPr>
              <w:spacing w:after="0" w:line="240" w:lineRule="auto"/>
              <w:jc w:val="center"/>
              <w:rPr>
                <w:rFonts w:ascii="Times New Roman" w:eastAsia="Times New Roman" w:hAnsi="Times New Roman" w:cs="Times New Roman"/>
                <w:b/>
                <w:bCs/>
                <w:iCs/>
                <w:sz w:val="24"/>
                <w:szCs w:val="24"/>
                <w:lang w:eastAsia="ru-RU"/>
              </w:rPr>
            </w:pPr>
          </w:p>
        </w:tc>
        <w:tc>
          <w:tcPr>
            <w:tcW w:w="310" w:type="pct"/>
            <w:shd w:val="clear" w:color="auto" w:fill="auto"/>
          </w:tcPr>
          <w:p w14:paraId="2E9B16E3" w14:textId="77777777" w:rsidR="00B52348" w:rsidRPr="0063463A" w:rsidRDefault="00B52348" w:rsidP="00B52348">
            <w:pPr>
              <w:spacing w:after="0" w:line="240" w:lineRule="auto"/>
              <w:jc w:val="center"/>
              <w:rPr>
                <w:rFonts w:ascii="Times New Roman" w:eastAsia="Times New Roman" w:hAnsi="Times New Roman" w:cs="Times New Roman"/>
                <w:b/>
                <w:bCs/>
                <w:iCs/>
                <w:sz w:val="24"/>
                <w:szCs w:val="24"/>
                <w:lang w:eastAsia="ru-RU"/>
              </w:rPr>
            </w:pPr>
          </w:p>
        </w:tc>
        <w:tc>
          <w:tcPr>
            <w:tcW w:w="1550" w:type="pct"/>
            <w:gridSpan w:val="2"/>
            <w:shd w:val="clear" w:color="auto" w:fill="auto"/>
          </w:tcPr>
          <w:p w14:paraId="0EC9CB00" w14:textId="77777777" w:rsidR="00B52348" w:rsidRPr="0063463A" w:rsidRDefault="00B52348" w:rsidP="00B52348">
            <w:pPr>
              <w:spacing w:after="0" w:line="240" w:lineRule="auto"/>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Итого</w:t>
            </w:r>
          </w:p>
        </w:tc>
        <w:tc>
          <w:tcPr>
            <w:tcW w:w="351" w:type="pct"/>
            <w:shd w:val="clear" w:color="auto" w:fill="auto"/>
          </w:tcPr>
          <w:p w14:paraId="6E7D6BE1" w14:textId="77777777" w:rsidR="00B52348" w:rsidRPr="0063463A" w:rsidRDefault="002C2588" w:rsidP="00B52348">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34</w:t>
            </w:r>
          </w:p>
        </w:tc>
        <w:tc>
          <w:tcPr>
            <w:tcW w:w="308" w:type="pct"/>
          </w:tcPr>
          <w:p w14:paraId="5CA08F5F" w14:textId="77777777" w:rsidR="00B52348" w:rsidRPr="0063463A" w:rsidRDefault="00B52348" w:rsidP="00B52348">
            <w:pPr>
              <w:spacing w:after="0" w:line="240" w:lineRule="auto"/>
              <w:jc w:val="center"/>
              <w:rPr>
                <w:rFonts w:ascii="Times New Roman" w:eastAsia="Times New Roman" w:hAnsi="Times New Roman" w:cs="Times New Roman"/>
                <w:b/>
                <w:sz w:val="24"/>
                <w:szCs w:val="24"/>
                <w:lang w:eastAsia="ru-RU"/>
              </w:rPr>
            </w:pPr>
          </w:p>
        </w:tc>
        <w:tc>
          <w:tcPr>
            <w:tcW w:w="1131" w:type="pct"/>
            <w:shd w:val="clear" w:color="auto" w:fill="auto"/>
          </w:tcPr>
          <w:p w14:paraId="16A91A70" w14:textId="77777777" w:rsidR="00B52348" w:rsidRPr="0063463A" w:rsidRDefault="00B52348" w:rsidP="00B52348">
            <w:pPr>
              <w:spacing w:after="0" w:line="240" w:lineRule="auto"/>
              <w:jc w:val="center"/>
              <w:rPr>
                <w:rFonts w:ascii="Times New Roman" w:eastAsia="Times New Roman" w:hAnsi="Times New Roman" w:cs="Times New Roman"/>
                <w:b/>
                <w:sz w:val="24"/>
                <w:szCs w:val="24"/>
                <w:lang w:eastAsia="ru-RU"/>
              </w:rPr>
            </w:pPr>
          </w:p>
        </w:tc>
      </w:tr>
    </w:tbl>
    <w:p w14:paraId="5F50A59C" w14:textId="77777777" w:rsidR="007D456A" w:rsidRDefault="007D456A"/>
    <w:p w14:paraId="33EE28AA" w14:textId="77777777" w:rsidR="009D09D4" w:rsidRDefault="009D09D4"/>
    <w:p w14:paraId="529AD72D" w14:textId="77777777" w:rsidR="009D09D4" w:rsidRDefault="009D09D4"/>
    <w:p w14:paraId="193DB5E3" w14:textId="77777777" w:rsidR="009D09D4" w:rsidRDefault="009D09D4"/>
    <w:p w14:paraId="6F778573" w14:textId="77777777" w:rsidR="009D09D4" w:rsidRDefault="009D09D4"/>
    <w:p w14:paraId="574791A0" w14:textId="77777777" w:rsidR="009D09D4" w:rsidRDefault="009D09D4"/>
    <w:p w14:paraId="6FAA82E9" w14:textId="77777777" w:rsidR="009D09D4" w:rsidRDefault="009D09D4"/>
    <w:p w14:paraId="7B6D1209" w14:textId="77777777" w:rsidR="009D09D4" w:rsidRDefault="009D09D4"/>
    <w:p w14:paraId="2259EAF8" w14:textId="77777777" w:rsidR="009D09D4" w:rsidRDefault="009D09D4"/>
    <w:p w14:paraId="6E97DDC5" w14:textId="77777777" w:rsidR="009D09D4" w:rsidRDefault="009D09D4"/>
    <w:p w14:paraId="5323B8D0" w14:textId="77777777" w:rsidR="009D09D4" w:rsidRDefault="009D09D4"/>
    <w:p w14:paraId="1C75F348" w14:textId="77777777" w:rsidR="009D09D4" w:rsidRDefault="009D09D4"/>
    <w:p w14:paraId="7402E453" w14:textId="77777777" w:rsidR="00C02636" w:rsidRDefault="00C02636"/>
    <w:sectPr w:rsidR="00C02636" w:rsidSect="00065171">
      <w:pgSz w:w="11906" w:h="16838"/>
      <w:pgMar w:top="567"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dale Sans UI">
    <w:altName w:val="Arial Unicode MS"/>
    <w:charset w:val="00"/>
    <w:family w:val="auto"/>
    <w:pitch w:val="variable"/>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sz w:val="20"/>
      </w:rPr>
    </w:lvl>
    <w:lvl w:ilvl="1">
      <w:start w:val="1"/>
      <w:numFmt w:val="bullet"/>
      <w:lvlText w:val=""/>
      <w:lvlJc w:val="left"/>
      <w:pPr>
        <w:tabs>
          <w:tab w:val="num" w:pos="1440"/>
        </w:tabs>
        <w:ind w:left="1440" w:hanging="360"/>
      </w:pPr>
      <w:rPr>
        <w:rFonts w:ascii="Symbol" w:hAnsi="Symbol" w:cs="Symbol"/>
        <w:sz w:val="20"/>
      </w:rPr>
    </w:lvl>
    <w:lvl w:ilvl="2">
      <w:start w:val="1"/>
      <w:numFmt w:val="bullet"/>
      <w:lvlText w:val=""/>
      <w:lvlJc w:val="left"/>
      <w:pPr>
        <w:tabs>
          <w:tab w:val="num" w:pos="2160"/>
        </w:tabs>
        <w:ind w:left="2160" w:hanging="360"/>
      </w:pPr>
      <w:rPr>
        <w:rFonts w:ascii="Symbol" w:hAnsi="Symbol" w:cs="Symbol"/>
        <w:sz w:val="20"/>
      </w:rPr>
    </w:lvl>
    <w:lvl w:ilvl="3">
      <w:start w:val="1"/>
      <w:numFmt w:val="bullet"/>
      <w:lvlText w:val=""/>
      <w:lvlJc w:val="left"/>
      <w:pPr>
        <w:tabs>
          <w:tab w:val="num" w:pos="2880"/>
        </w:tabs>
        <w:ind w:left="2880" w:hanging="360"/>
      </w:pPr>
      <w:rPr>
        <w:rFonts w:ascii="Symbol" w:hAnsi="Symbol" w:cs="Symbol"/>
        <w:sz w:val="20"/>
      </w:rPr>
    </w:lvl>
    <w:lvl w:ilvl="4">
      <w:start w:val="1"/>
      <w:numFmt w:val="bullet"/>
      <w:lvlText w:val=""/>
      <w:lvlJc w:val="left"/>
      <w:pPr>
        <w:tabs>
          <w:tab w:val="num" w:pos="3600"/>
        </w:tabs>
        <w:ind w:left="3600" w:hanging="360"/>
      </w:pPr>
      <w:rPr>
        <w:rFonts w:ascii="Symbol" w:hAnsi="Symbol" w:cs="Symbol"/>
        <w:sz w:val="20"/>
      </w:rPr>
    </w:lvl>
    <w:lvl w:ilvl="5">
      <w:start w:val="1"/>
      <w:numFmt w:val="bullet"/>
      <w:lvlText w:val=""/>
      <w:lvlJc w:val="left"/>
      <w:pPr>
        <w:tabs>
          <w:tab w:val="num" w:pos="4320"/>
        </w:tabs>
        <w:ind w:left="4320" w:hanging="360"/>
      </w:pPr>
      <w:rPr>
        <w:rFonts w:ascii="Symbol" w:hAnsi="Symbol" w:cs="Symbol"/>
        <w:sz w:val="20"/>
      </w:rPr>
    </w:lvl>
    <w:lvl w:ilvl="6">
      <w:start w:val="1"/>
      <w:numFmt w:val="bullet"/>
      <w:lvlText w:val=""/>
      <w:lvlJc w:val="left"/>
      <w:pPr>
        <w:tabs>
          <w:tab w:val="num" w:pos="5040"/>
        </w:tabs>
        <w:ind w:left="5040" w:hanging="360"/>
      </w:pPr>
      <w:rPr>
        <w:rFonts w:ascii="Symbol" w:hAnsi="Symbol" w:cs="Symbol"/>
        <w:sz w:val="20"/>
      </w:rPr>
    </w:lvl>
    <w:lvl w:ilvl="7">
      <w:start w:val="1"/>
      <w:numFmt w:val="bullet"/>
      <w:lvlText w:val=""/>
      <w:lvlJc w:val="left"/>
      <w:pPr>
        <w:tabs>
          <w:tab w:val="num" w:pos="5760"/>
        </w:tabs>
        <w:ind w:left="5760" w:hanging="360"/>
      </w:pPr>
      <w:rPr>
        <w:rFonts w:ascii="Symbol" w:hAnsi="Symbol" w:cs="Symbol"/>
        <w:sz w:val="20"/>
      </w:rPr>
    </w:lvl>
    <w:lvl w:ilvl="8">
      <w:start w:val="1"/>
      <w:numFmt w:val="bullet"/>
      <w:lvlText w:val=""/>
      <w:lvlJc w:val="left"/>
      <w:pPr>
        <w:tabs>
          <w:tab w:val="num" w:pos="6480"/>
        </w:tabs>
        <w:ind w:left="6480" w:hanging="360"/>
      </w:pPr>
      <w:rPr>
        <w:rFonts w:ascii="Symbol" w:hAnsi="Symbol" w:cs="Symbol"/>
        <w:sz w:val="20"/>
      </w:rPr>
    </w:lvl>
  </w:abstractNum>
  <w:abstractNum w:abstractNumId="1" w15:restartNumberingAfterBreak="0">
    <w:nsid w:val="00000008"/>
    <w:multiLevelType w:val="multilevel"/>
    <w:tmpl w:val="00000008"/>
    <w:name w:val="WW8Num9"/>
    <w:lvl w:ilvl="0">
      <w:start w:val="1"/>
      <w:numFmt w:val="bullet"/>
      <w:lvlText w:val=""/>
      <w:lvlJc w:val="left"/>
      <w:pPr>
        <w:tabs>
          <w:tab w:val="num" w:pos="720"/>
        </w:tabs>
        <w:ind w:left="720" w:hanging="360"/>
      </w:pPr>
      <w:rPr>
        <w:rFonts w:ascii="Symbol" w:hAnsi="Symbol" w:cs="Symbol"/>
        <w:sz w:val="20"/>
      </w:rPr>
    </w:lvl>
    <w:lvl w:ilvl="1">
      <w:start w:val="1"/>
      <w:numFmt w:val="bullet"/>
      <w:lvlText w:val=""/>
      <w:lvlJc w:val="left"/>
      <w:pPr>
        <w:tabs>
          <w:tab w:val="num" w:pos="1440"/>
        </w:tabs>
        <w:ind w:left="1440" w:hanging="360"/>
      </w:pPr>
      <w:rPr>
        <w:rFonts w:ascii="Symbol" w:hAnsi="Symbol" w:cs="Symbol"/>
        <w:sz w:val="20"/>
      </w:rPr>
    </w:lvl>
    <w:lvl w:ilvl="2">
      <w:start w:val="1"/>
      <w:numFmt w:val="bullet"/>
      <w:lvlText w:val=""/>
      <w:lvlJc w:val="left"/>
      <w:pPr>
        <w:tabs>
          <w:tab w:val="num" w:pos="2160"/>
        </w:tabs>
        <w:ind w:left="2160" w:hanging="360"/>
      </w:pPr>
      <w:rPr>
        <w:rFonts w:ascii="Symbol" w:hAnsi="Symbol" w:cs="Symbol"/>
        <w:sz w:val="20"/>
      </w:rPr>
    </w:lvl>
    <w:lvl w:ilvl="3">
      <w:start w:val="1"/>
      <w:numFmt w:val="bullet"/>
      <w:lvlText w:val=""/>
      <w:lvlJc w:val="left"/>
      <w:pPr>
        <w:tabs>
          <w:tab w:val="num" w:pos="2880"/>
        </w:tabs>
        <w:ind w:left="2880" w:hanging="360"/>
      </w:pPr>
      <w:rPr>
        <w:rFonts w:ascii="Symbol" w:hAnsi="Symbol" w:cs="Symbol"/>
        <w:sz w:val="20"/>
      </w:rPr>
    </w:lvl>
    <w:lvl w:ilvl="4">
      <w:start w:val="1"/>
      <w:numFmt w:val="bullet"/>
      <w:lvlText w:val=""/>
      <w:lvlJc w:val="left"/>
      <w:pPr>
        <w:tabs>
          <w:tab w:val="num" w:pos="3600"/>
        </w:tabs>
        <w:ind w:left="3600" w:hanging="360"/>
      </w:pPr>
      <w:rPr>
        <w:rFonts w:ascii="Symbol" w:hAnsi="Symbol" w:cs="Symbol"/>
        <w:sz w:val="20"/>
      </w:rPr>
    </w:lvl>
    <w:lvl w:ilvl="5">
      <w:start w:val="1"/>
      <w:numFmt w:val="bullet"/>
      <w:lvlText w:val=""/>
      <w:lvlJc w:val="left"/>
      <w:pPr>
        <w:tabs>
          <w:tab w:val="num" w:pos="4320"/>
        </w:tabs>
        <w:ind w:left="4320" w:hanging="360"/>
      </w:pPr>
      <w:rPr>
        <w:rFonts w:ascii="Symbol" w:hAnsi="Symbol" w:cs="Symbol"/>
        <w:sz w:val="20"/>
      </w:rPr>
    </w:lvl>
    <w:lvl w:ilvl="6">
      <w:start w:val="1"/>
      <w:numFmt w:val="bullet"/>
      <w:lvlText w:val=""/>
      <w:lvlJc w:val="left"/>
      <w:pPr>
        <w:tabs>
          <w:tab w:val="num" w:pos="5040"/>
        </w:tabs>
        <w:ind w:left="5040" w:hanging="360"/>
      </w:pPr>
      <w:rPr>
        <w:rFonts w:ascii="Symbol" w:hAnsi="Symbol" w:cs="Symbol"/>
        <w:sz w:val="20"/>
      </w:rPr>
    </w:lvl>
    <w:lvl w:ilvl="7">
      <w:start w:val="1"/>
      <w:numFmt w:val="bullet"/>
      <w:lvlText w:val=""/>
      <w:lvlJc w:val="left"/>
      <w:pPr>
        <w:tabs>
          <w:tab w:val="num" w:pos="5760"/>
        </w:tabs>
        <w:ind w:left="5760" w:hanging="360"/>
      </w:pPr>
      <w:rPr>
        <w:rFonts w:ascii="Symbol" w:hAnsi="Symbol" w:cs="Symbol"/>
        <w:sz w:val="20"/>
      </w:rPr>
    </w:lvl>
    <w:lvl w:ilvl="8">
      <w:start w:val="1"/>
      <w:numFmt w:val="bullet"/>
      <w:lvlText w:val=""/>
      <w:lvlJc w:val="left"/>
      <w:pPr>
        <w:tabs>
          <w:tab w:val="num" w:pos="6480"/>
        </w:tabs>
        <w:ind w:left="6480" w:hanging="360"/>
      </w:pPr>
      <w:rPr>
        <w:rFonts w:ascii="Symbol" w:hAnsi="Symbol" w:cs="Symbol"/>
        <w:sz w:val="20"/>
      </w:rPr>
    </w:lvl>
  </w:abstractNum>
  <w:abstractNum w:abstractNumId="2" w15:restartNumberingAfterBreak="0">
    <w:nsid w:val="00000009"/>
    <w:multiLevelType w:val="multilevel"/>
    <w:tmpl w:val="00000009"/>
    <w:name w:val="WW8Num10"/>
    <w:lvl w:ilvl="0">
      <w:start w:val="1"/>
      <w:numFmt w:val="bullet"/>
      <w:lvlText w:val=""/>
      <w:lvlJc w:val="left"/>
      <w:pPr>
        <w:tabs>
          <w:tab w:val="num" w:pos="720"/>
        </w:tabs>
        <w:ind w:left="720" w:hanging="360"/>
      </w:pPr>
      <w:rPr>
        <w:rFonts w:ascii="Symbol" w:hAnsi="Symbol" w:cs="Symbol"/>
        <w:sz w:val="20"/>
      </w:rPr>
    </w:lvl>
    <w:lvl w:ilvl="1">
      <w:start w:val="1"/>
      <w:numFmt w:val="bullet"/>
      <w:lvlText w:val=""/>
      <w:lvlJc w:val="left"/>
      <w:pPr>
        <w:tabs>
          <w:tab w:val="num" w:pos="1440"/>
        </w:tabs>
        <w:ind w:left="1440" w:hanging="360"/>
      </w:pPr>
      <w:rPr>
        <w:rFonts w:ascii="Symbol" w:hAnsi="Symbol" w:cs="Symbol"/>
        <w:sz w:val="20"/>
      </w:rPr>
    </w:lvl>
    <w:lvl w:ilvl="2">
      <w:start w:val="1"/>
      <w:numFmt w:val="bullet"/>
      <w:lvlText w:val=""/>
      <w:lvlJc w:val="left"/>
      <w:pPr>
        <w:tabs>
          <w:tab w:val="num" w:pos="2160"/>
        </w:tabs>
        <w:ind w:left="2160" w:hanging="360"/>
      </w:pPr>
      <w:rPr>
        <w:rFonts w:ascii="Symbol" w:hAnsi="Symbol" w:cs="Symbol"/>
        <w:sz w:val="20"/>
      </w:rPr>
    </w:lvl>
    <w:lvl w:ilvl="3">
      <w:start w:val="1"/>
      <w:numFmt w:val="bullet"/>
      <w:lvlText w:val=""/>
      <w:lvlJc w:val="left"/>
      <w:pPr>
        <w:tabs>
          <w:tab w:val="num" w:pos="2880"/>
        </w:tabs>
        <w:ind w:left="2880" w:hanging="360"/>
      </w:pPr>
      <w:rPr>
        <w:rFonts w:ascii="Symbol" w:hAnsi="Symbol" w:cs="Symbol"/>
        <w:sz w:val="20"/>
      </w:rPr>
    </w:lvl>
    <w:lvl w:ilvl="4">
      <w:start w:val="1"/>
      <w:numFmt w:val="bullet"/>
      <w:lvlText w:val=""/>
      <w:lvlJc w:val="left"/>
      <w:pPr>
        <w:tabs>
          <w:tab w:val="num" w:pos="3600"/>
        </w:tabs>
        <w:ind w:left="3600" w:hanging="360"/>
      </w:pPr>
      <w:rPr>
        <w:rFonts w:ascii="Symbol" w:hAnsi="Symbol" w:cs="Symbol"/>
        <w:sz w:val="20"/>
      </w:rPr>
    </w:lvl>
    <w:lvl w:ilvl="5">
      <w:start w:val="1"/>
      <w:numFmt w:val="bullet"/>
      <w:lvlText w:val=""/>
      <w:lvlJc w:val="left"/>
      <w:pPr>
        <w:tabs>
          <w:tab w:val="num" w:pos="4320"/>
        </w:tabs>
        <w:ind w:left="4320" w:hanging="360"/>
      </w:pPr>
      <w:rPr>
        <w:rFonts w:ascii="Symbol" w:hAnsi="Symbol" w:cs="Symbol"/>
        <w:sz w:val="20"/>
      </w:rPr>
    </w:lvl>
    <w:lvl w:ilvl="6">
      <w:start w:val="1"/>
      <w:numFmt w:val="bullet"/>
      <w:lvlText w:val=""/>
      <w:lvlJc w:val="left"/>
      <w:pPr>
        <w:tabs>
          <w:tab w:val="num" w:pos="5040"/>
        </w:tabs>
        <w:ind w:left="5040" w:hanging="360"/>
      </w:pPr>
      <w:rPr>
        <w:rFonts w:ascii="Symbol" w:hAnsi="Symbol" w:cs="Symbol"/>
        <w:sz w:val="20"/>
      </w:rPr>
    </w:lvl>
    <w:lvl w:ilvl="7">
      <w:start w:val="1"/>
      <w:numFmt w:val="bullet"/>
      <w:lvlText w:val=""/>
      <w:lvlJc w:val="left"/>
      <w:pPr>
        <w:tabs>
          <w:tab w:val="num" w:pos="5760"/>
        </w:tabs>
        <w:ind w:left="5760" w:hanging="360"/>
      </w:pPr>
      <w:rPr>
        <w:rFonts w:ascii="Symbol" w:hAnsi="Symbol" w:cs="Symbol"/>
        <w:sz w:val="20"/>
      </w:rPr>
    </w:lvl>
    <w:lvl w:ilvl="8">
      <w:start w:val="1"/>
      <w:numFmt w:val="bullet"/>
      <w:lvlText w:val=""/>
      <w:lvlJc w:val="left"/>
      <w:pPr>
        <w:tabs>
          <w:tab w:val="num" w:pos="6480"/>
        </w:tabs>
        <w:ind w:left="6480" w:hanging="360"/>
      </w:pPr>
      <w:rPr>
        <w:rFonts w:ascii="Symbol" w:hAnsi="Symbol" w:cs="Symbol"/>
        <w:sz w:val="20"/>
      </w:rPr>
    </w:lvl>
  </w:abstractNum>
  <w:abstractNum w:abstractNumId="3" w15:restartNumberingAfterBreak="0">
    <w:nsid w:val="0000000B"/>
    <w:multiLevelType w:val="multilevel"/>
    <w:tmpl w:val="0000000B"/>
    <w:name w:val="WW8Num12"/>
    <w:lvl w:ilvl="0">
      <w:start w:val="1"/>
      <w:numFmt w:val="bullet"/>
      <w:lvlText w:val=""/>
      <w:lvlJc w:val="left"/>
      <w:pPr>
        <w:tabs>
          <w:tab w:val="num" w:pos="720"/>
        </w:tabs>
        <w:ind w:left="720" w:hanging="360"/>
      </w:pPr>
      <w:rPr>
        <w:rFonts w:ascii="Symbol" w:hAnsi="Symbol" w:cs="Symbol"/>
        <w:sz w:val="20"/>
      </w:rPr>
    </w:lvl>
    <w:lvl w:ilvl="1">
      <w:start w:val="1"/>
      <w:numFmt w:val="bullet"/>
      <w:lvlText w:val=""/>
      <w:lvlJc w:val="left"/>
      <w:pPr>
        <w:tabs>
          <w:tab w:val="num" w:pos="1440"/>
        </w:tabs>
        <w:ind w:left="1440" w:hanging="360"/>
      </w:pPr>
      <w:rPr>
        <w:rFonts w:ascii="Symbol" w:hAnsi="Symbol" w:cs="Symbol"/>
        <w:sz w:val="20"/>
      </w:rPr>
    </w:lvl>
    <w:lvl w:ilvl="2">
      <w:start w:val="1"/>
      <w:numFmt w:val="bullet"/>
      <w:lvlText w:val=""/>
      <w:lvlJc w:val="left"/>
      <w:pPr>
        <w:tabs>
          <w:tab w:val="num" w:pos="2160"/>
        </w:tabs>
        <w:ind w:left="2160" w:hanging="360"/>
      </w:pPr>
      <w:rPr>
        <w:rFonts w:ascii="Symbol" w:hAnsi="Symbol" w:cs="Symbol"/>
        <w:sz w:val="20"/>
      </w:rPr>
    </w:lvl>
    <w:lvl w:ilvl="3">
      <w:start w:val="1"/>
      <w:numFmt w:val="bullet"/>
      <w:lvlText w:val=""/>
      <w:lvlJc w:val="left"/>
      <w:pPr>
        <w:tabs>
          <w:tab w:val="num" w:pos="2880"/>
        </w:tabs>
        <w:ind w:left="2880" w:hanging="360"/>
      </w:pPr>
      <w:rPr>
        <w:rFonts w:ascii="Symbol" w:hAnsi="Symbol" w:cs="Symbol"/>
        <w:sz w:val="20"/>
      </w:rPr>
    </w:lvl>
    <w:lvl w:ilvl="4">
      <w:start w:val="1"/>
      <w:numFmt w:val="bullet"/>
      <w:lvlText w:val=""/>
      <w:lvlJc w:val="left"/>
      <w:pPr>
        <w:tabs>
          <w:tab w:val="num" w:pos="3600"/>
        </w:tabs>
        <w:ind w:left="3600" w:hanging="360"/>
      </w:pPr>
      <w:rPr>
        <w:rFonts w:ascii="Symbol" w:hAnsi="Symbol" w:cs="Symbol"/>
        <w:sz w:val="20"/>
      </w:rPr>
    </w:lvl>
    <w:lvl w:ilvl="5">
      <w:start w:val="1"/>
      <w:numFmt w:val="bullet"/>
      <w:lvlText w:val=""/>
      <w:lvlJc w:val="left"/>
      <w:pPr>
        <w:tabs>
          <w:tab w:val="num" w:pos="4320"/>
        </w:tabs>
        <w:ind w:left="4320" w:hanging="360"/>
      </w:pPr>
      <w:rPr>
        <w:rFonts w:ascii="Symbol" w:hAnsi="Symbol" w:cs="Symbol"/>
        <w:sz w:val="20"/>
      </w:rPr>
    </w:lvl>
    <w:lvl w:ilvl="6">
      <w:start w:val="1"/>
      <w:numFmt w:val="bullet"/>
      <w:lvlText w:val=""/>
      <w:lvlJc w:val="left"/>
      <w:pPr>
        <w:tabs>
          <w:tab w:val="num" w:pos="5040"/>
        </w:tabs>
        <w:ind w:left="5040" w:hanging="360"/>
      </w:pPr>
      <w:rPr>
        <w:rFonts w:ascii="Symbol" w:hAnsi="Symbol" w:cs="Symbol"/>
        <w:sz w:val="20"/>
      </w:rPr>
    </w:lvl>
    <w:lvl w:ilvl="7">
      <w:start w:val="1"/>
      <w:numFmt w:val="bullet"/>
      <w:lvlText w:val=""/>
      <w:lvlJc w:val="left"/>
      <w:pPr>
        <w:tabs>
          <w:tab w:val="num" w:pos="5760"/>
        </w:tabs>
        <w:ind w:left="5760" w:hanging="360"/>
      </w:pPr>
      <w:rPr>
        <w:rFonts w:ascii="Symbol" w:hAnsi="Symbol" w:cs="Symbol"/>
        <w:sz w:val="20"/>
      </w:rPr>
    </w:lvl>
    <w:lvl w:ilvl="8">
      <w:start w:val="1"/>
      <w:numFmt w:val="bullet"/>
      <w:lvlText w:val=""/>
      <w:lvlJc w:val="left"/>
      <w:pPr>
        <w:tabs>
          <w:tab w:val="num" w:pos="6480"/>
        </w:tabs>
        <w:ind w:left="6480" w:hanging="360"/>
      </w:pPr>
      <w:rPr>
        <w:rFonts w:ascii="Symbol" w:hAnsi="Symbol" w:cs="Symbol"/>
        <w:sz w:val="20"/>
      </w:rPr>
    </w:lvl>
  </w:abstractNum>
  <w:abstractNum w:abstractNumId="4" w15:restartNumberingAfterBreak="0">
    <w:nsid w:val="0000000D"/>
    <w:multiLevelType w:val="multilevel"/>
    <w:tmpl w:val="0000000D"/>
    <w:name w:val="WW8Num15"/>
    <w:lvl w:ilvl="0">
      <w:start w:val="1"/>
      <w:numFmt w:val="bullet"/>
      <w:lvlText w:val=""/>
      <w:lvlJc w:val="left"/>
      <w:pPr>
        <w:tabs>
          <w:tab w:val="num" w:pos="720"/>
        </w:tabs>
        <w:ind w:left="720" w:hanging="360"/>
      </w:pPr>
      <w:rPr>
        <w:rFonts w:ascii="Symbol" w:hAnsi="Symbol" w:cs="Symbol"/>
        <w:sz w:val="20"/>
      </w:rPr>
    </w:lvl>
    <w:lvl w:ilvl="1">
      <w:start w:val="1"/>
      <w:numFmt w:val="bullet"/>
      <w:lvlText w:val=""/>
      <w:lvlJc w:val="left"/>
      <w:pPr>
        <w:tabs>
          <w:tab w:val="num" w:pos="1440"/>
        </w:tabs>
        <w:ind w:left="1440" w:hanging="360"/>
      </w:pPr>
      <w:rPr>
        <w:rFonts w:ascii="Symbol" w:hAnsi="Symbol" w:cs="Symbol"/>
        <w:sz w:val="20"/>
      </w:rPr>
    </w:lvl>
    <w:lvl w:ilvl="2">
      <w:start w:val="1"/>
      <w:numFmt w:val="bullet"/>
      <w:lvlText w:val=""/>
      <w:lvlJc w:val="left"/>
      <w:pPr>
        <w:tabs>
          <w:tab w:val="num" w:pos="2160"/>
        </w:tabs>
        <w:ind w:left="2160" w:hanging="360"/>
      </w:pPr>
      <w:rPr>
        <w:rFonts w:ascii="Symbol" w:hAnsi="Symbol" w:cs="Symbol"/>
        <w:sz w:val="20"/>
      </w:rPr>
    </w:lvl>
    <w:lvl w:ilvl="3">
      <w:start w:val="1"/>
      <w:numFmt w:val="bullet"/>
      <w:lvlText w:val=""/>
      <w:lvlJc w:val="left"/>
      <w:pPr>
        <w:tabs>
          <w:tab w:val="num" w:pos="2880"/>
        </w:tabs>
        <w:ind w:left="2880" w:hanging="360"/>
      </w:pPr>
      <w:rPr>
        <w:rFonts w:ascii="Symbol" w:hAnsi="Symbol" w:cs="Symbol"/>
        <w:sz w:val="20"/>
      </w:rPr>
    </w:lvl>
    <w:lvl w:ilvl="4">
      <w:start w:val="1"/>
      <w:numFmt w:val="bullet"/>
      <w:lvlText w:val=""/>
      <w:lvlJc w:val="left"/>
      <w:pPr>
        <w:tabs>
          <w:tab w:val="num" w:pos="3600"/>
        </w:tabs>
        <w:ind w:left="3600" w:hanging="360"/>
      </w:pPr>
      <w:rPr>
        <w:rFonts w:ascii="Symbol" w:hAnsi="Symbol" w:cs="Symbol"/>
        <w:sz w:val="20"/>
      </w:rPr>
    </w:lvl>
    <w:lvl w:ilvl="5">
      <w:start w:val="1"/>
      <w:numFmt w:val="bullet"/>
      <w:lvlText w:val=""/>
      <w:lvlJc w:val="left"/>
      <w:pPr>
        <w:tabs>
          <w:tab w:val="num" w:pos="4320"/>
        </w:tabs>
        <w:ind w:left="4320" w:hanging="360"/>
      </w:pPr>
      <w:rPr>
        <w:rFonts w:ascii="Symbol" w:hAnsi="Symbol" w:cs="Symbol"/>
        <w:sz w:val="20"/>
      </w:rPr>
    </w:lvl>
    <w:lvl w:ilvl="6">
      <w:start w:val="1"/>
      <w:numFmt w:val="bullet"/>
      <w:lvlText w:val=""/>
      <w:lvlJc w:val="left"/>
      <w:pPr>
        <w:tabs>
          <w:tab w:val="num" w:pos="5040"/>
        </w:tabs>
        <w:ind w:left="5040" w:hanging="360"/>
      </w:pPr>
      <w:rPr>
        <w:rFonts w:ascii="Symbol" w:hAnsi="Symbol" w:cs="Symbol"/>
        <w:sz w:val="20"/>
      </w:rPr>
    </w:lvl>
    <w:lvl w:ilvl="7">
      <w:start w:val="1"/>
      <w:numFmt w:val="bullet"/>
      <w:lvlText w:val=""/>
      <w:lvlJc w:val="left"/>
      <w:pPr>
        <w:tabs>
          <w:tab w:val="num" w:pos="5760"/>
        </w:tabs>
        <w:ind w:left="5760" w:hanging="360"/>
      </w:pPr>
      <w:rPr>
        <w:rFonts w:ascii="Symbol" w:hAnsi="Symbol" w:cs="Symbol"/>
        <w:sz w:val="20"/>
      </w:rPr>
    </w:lvl>
    <w:lvl w:ilvl="8">
      <w:start w:val="1"/>
      <w:numFmt w:val="bullet"/>
      <w:lvlText w:val=""/>
      <w:lvlJc w:val="left"/>
      <w:pPr>
        <w:tabs>
          <w:tab w:val="num" w:pos="6480"/>
        </w:tabs>
        <w:ind w:left="6480" w:hanging="360"/>
      </w:pPr>
      <w:rPr>
        <w:rFonts w:ascii="Symbol" w:hAnsi="Symbol" w:cs="Symbol"/>
        <w:sz w:val="20"/>
      </w:rPr>
    </w:lvl>
  </w:abstractNum>
  <w:abstractNum w:abstractNumId="5" w15:restartNumberingAfterBreak="0">
    <w:nsid w:val="00000010"/>
    <w:multiLevelType w:val="multilevel"/>
    <w:tmpl w:val="00000010"/>
    <w:name w:val="WW8Num18"/>
    <w:lvl w:ilvl="0">
      <w:start w:val="1"/>
      <w:numFmt w:val="bullet"/>
      <w:lvlText w:val=""/>
      <w:lvlJc w:val="left"/>
      <w:pPr>
        <w:tabs>
          <w:tab w:val="num" w:pos="720"/>
        </w:tabs>
        <w:ind w:left="720" w:hanging="360"/>
      </w:pPr>
      <w:rPr>
        <w:rFonts w:ascii="Symbol" w:hAnsi="Symbol" w:cs="Symbol"/>
        <w:sz w:val="20"/>
      </w:rPr>
    </w:lvl>
    <w:lvl w:ilvl="1">
      <w:start w:val="1"/>
      <w:numFmt w:val="bullet"/>
      <w:lvlText w:val=""/>
      <w:lvlJc w:val="left"/>
      <w:pPr>
        <w:tabs>
          <w:tab w:val="num" w:pos="1440"/>
        </w:tabs>
        <w:ind w:left="1440" w:hanging="360"/>
      </w:pPr>
      <w:rPr>
        <w:rFonts w:ascii="Symbol" w:hAnsi="Symbol" w:cs="Symbol"/>
        <w:sz w:val="20"/>
      </w:rPr>
    </w:lvl>
    <w:lvl w:ilvl="2">
      <w:start w:val="1"/>
      <w:numFmt w:val="bullet"/>
      <w:lvlText w:val=""/>
      <w:lvlJc w:val="left"/>
      <w:pPr>
        <w:tabs>
          <w:tab w:val="num" w:pos="2160"/>
        </w:tabs>
        <w:ind w:left="2160" w:hanging="360"/>
      </w:pPr>
      <w:rPr>
        <w:rFonts w:ascii="Symbol" w:hAnsi="Symbol" w:cs="Symbol"/>
        <w:sz w:val="20"/>
      </w:rPr>
    </w:lvl>
    <w:lvl w:ilvl="3">
      <w:start w:val="1"/>
      <w:numFmt w:val="bullet"/>
      <w:lvlText w:val=""/>
      <w:lvlJc w:val="left"/>
      <w:pPr>
        <w:tabs>
          <w:tab w:val="num" w:pos="2880"/>
        </w:tabs>
        <w:ind w:left="2880" w:hanging="360"/>
      </w:pPr>
      <w:rPr>
        <w:rFonts w:ascii="Symbol" w:hAnsi="Symbol" w:cs="Symbol"/>
        <w:sz w:val="20"/>
      </w:rPr>
    </w:lvl>
    <w:lvl w:ilvl="4">
      <w:start w:val="1"/>
      <w:numFmt w:val="bullet"/>
      <w:lvlText w:val=""/>
      <w:lvlJc w:val="left"/>
      <w:pPr>
        <w:tabs>
          <w:tab w:val="num" w:pos="3600"/>
        </w:tabs>
        <w:ind w:left="3600" w:hanging="360"/>
      </w:pPr>
      <w:rPr>
        <w:rFonts w:ascii="Symbol" w:hAnsi="Symbol" w:cs="Symbol"/>
        <w:sz w:val="20"/>
      </w:rPr>
    </w:lvl>
    <w:lvl w:ilvl="5">
      <w:start w:val="1"/>
      <w:numFmt w:val="bullet"/>
      <w:lvlText w:val=""/>
      <w:lvlJc w:val="left"/>
      <w:pPr>
        <w:tabs>
          <w:tab w:val="num" w:pos="4320"/>
        </w:tabs>
        <w:ind w:left="4320" w:hanging="360"/>
      </w:pPr>
      <w:rPr>
        <w:rFonts w:ascii="Symbol" w:hAnsi="Symbol" w:cs="Symbol"/>
        <w:sz w:val="20"/>
      </w:rPr>
    </w:lvl>
    <w:lvl w:ilvl="6">
      <w:start w:val="1"/>
      <w:numFmt w:val="bullet"/>
      <w:lvlText w:val=""/>
      <w:lvlJc w:val="left"/>
      <w:pPr>
        <w:tabs>
          <w:tab w:val="num" w:pos="5040"/>
        </w:tabs>
        <w:ind w:left="5040" w:hanging="360"/>
      </w:pPr>
      <w:rPr>
        <w:rFonts w:ascii="Symbol" w:hAnsi="Symbol" w:cs="Symbol"/>
        <w:sz w:val="20"/>
      </w:rPr>
    </w:lvl>
    <w:lvl w:ilvl="7">
      <w:start w:val="1"/>
      <w:numFmt w:val="bullet"/>
      <w:lvlText w:val=""/>
      <w:lvlJc w:val="left"/>
      <w:pPr>
        <w:tabs>
          <w:tab w:val="num" w:pos="5760"/>
        </w:tabs>
        <w:ind w:left="5760" w:hanging="360"/>
      </w:pPr>
      <w:rPr>
        <w:rFonts w:ascii="Symbol" w:hAnsi="Symbol" w:cs="Symbol"/>
        <w:sz w:val="20"/>
      </w:rPr>
    </w:lvl>
    <w:lvl w:ilvl="8">
      <w:start w:val="1"/>
      <w:numFmt w:val="bullet"/>
      <w:lvlText w:val=""/>
      <w:lvlJc w:val="left"/>
      <w:pPr>
        <w:tabs>
          <w:tab w:val="num" w:pos="6480"/>
        </w:tabs>
        <w:ind w:left="6480" w:hanging="360"/>
      </w:pPr>
      <w:rPr>
        <w:rFonts w:ascii="Symbol" w:hAnsi="Symbol" w:cs="Symbol"/>
        <w:sz w:val="20"/>
      </w:rPr>
    </w:lvl>
  </w:abstractNum>
  <w:abstractNum w:abstractNumId="6" w15:restartNumberingAfterBreak="0">
    <w:nsid w:val="00000011"/>
    <w:multiLevelType w:val="multilevel"/>
    <w:tmpl w:val="00000011"/>
    <w:name w:val="WW8Num20"/>
    <w:lvl w:ilvl="0">
      <w:start w:val="1"/>
      <w:numFmt w:val="bullet"/>
      <w:lvlText w:val=""/>
      <w:lvlJc w:val="left"/>
      <w:pPr>
        <w:tabs>
          <w:tab w:val="num" w:pos="720"/>
        </w:tabs>
        <w:ind w:left="720" w:hanging="360"/>
      </w:pPr>
      <w:rPr>
        <w:rFonts w:ascii="Symbol" w:hAnsi="Symbol" w:cs="Symbol"/>
        <w:sz w:val="20"/>
      </w:rPr>
    </w:lvl>
    <w:lvl w:ilvl="1">
      <w:start w:val="1"/>
      <w:numFmt w:val="bullet"/>
      <w:lvlText w:val=""/>
      <w:lvlJc w:val="left"/>
      <w:pPr>
        <w:tabs>
          <w:tab w:val="num" w:pos="1440"/>
        </w:tabs>
        <w:ind w:left="1440" w:hanging="360"/>
      </w:pPr>
      <w:rPr>
        <w:rFonts w:ascii="Symbol" w:hAnsi="Symbol" w:cs="Symbol"/>
        <w:sz w:val="20"/>
      </w:rPr>
    </w:lvl>
    <w:lvl w:ilvl="2">
      <w:start w:val="1"/>
      <w:numFmt w:val="bullet"/>
      <w:lvlText w:val=""/>
      <w:lvlJc w:val="left"/>
      <w:pPr>
        <w:tabs>
          <w:tab w:val="num" w:pos="2160"/>
        </w:tabs>
        <w:ind w:left="2160" w:hanging="360"/>
      </w:pPr>
      <w:rPr>
        <w:rFonts w:ascii="Symbol" w:hAnsi="Symbol" w:cs="Symbol"/>
        <w:sz w:val="20"/>
      </w:rPr>
    </w:lvl>
    <w:lvl w:ilvl="3">
      <w:start w:val="1"/>
      <w:numFmt w:val="bullet"/>
      <w:lvlText w:val=""/>
      <w:lvlJc w:val="left"/>
      <w:pPr>
        <w:tabs>
          <w:tab w:val="num" w:pos="2880"/>
        </w:tabs>
        <w:ind w:left="2880" w:hanging="360"/>
      </w:pPr>
      <w:rPr>
        <w:rFonts w:ascii="Symbol" w:hAnsi="Symbol" w:cs="Symbol"/>
        <w:sz w:val="20"/>
      </w:rPr>
    </w:lvl>
    <w:lvl w:ilvl="4">
      <w:start w:val="1"/>
      <w:numFmt w:val="bullet"/>
      <w:lvlText w:val=""/>
      <w:lvlJc w:val="left"/>
      <w:pPr>
        <w:tabs>
          <w:tab w:val="num" w:pos="3600"/>
        </w:tabs>
        <w:ind w:left="3600" w:hanging="360"/>
      </w:pPr>
      <w:rPr>
        <w:rFonts w:ascii="Symbol" w:hAnsi="Symbol" w:cs="Symbol"/>
        <w:sz w:val="20"/>
      </w:rPr>
    </w:lvl>
    <w:lvl w:ilvl="5">
      <w:start w:val="1"/>
      <w:numFmt w:val="bullet"/>
      <w:lvlText w:val=""/>
      <w:lvlJc w:val="left"/>
      <w:pPr>
        <w:tabs>
          <w:tab w:val="num" w:pos="4320"/>
        </w:tabs>
        <w:ind w:left="4320" w:hanging="360"/>
      </w:pPr>
      <w:rPr>
        <w:rFonts w:ascii="Symbol" w:hAnsi="Symbol" w:cs="Symbol"/>
        <w:sz w:val="20"/>
      </w:rPr>
    </w:lvl>
    <w:lvl w:ilvl="6">
      <w:start w:val="1"/>
      <w:numFmt w:val="bullet"/>
      <w:lvlText w:val=""/>
      <w:lvlJc w:val="left"/>
      <w:pPr>
        <w:tabs>
          <w:tab w:val="num" w:pos="5040"/>
        </w:tabs>
        <w:ind w:left="5040" w:hanging="360"/>
      </w:pPr>
      <w:rPr>
        <w:rFonts w:ascii="Symbol" w:hAnsi="Symbol" w:cs="Symbol"/>
        <w:sz w:val="20"/>
      </w:rPr>
    </w:lvl>
    <w:lvl w:ilvl="7">
      <w:start w:val="1"/>
      <w:numFmt w:val="bullet"/>
      <w:lvlText w:val=""/>
      <w:lvlJc w:val="left"/>
      <w:pPr>
        <w:tabs>
          <w:tab w:val="num" w:pos="5760"/>
        </w:tabs>
        <w:ind w:left="5760" w:hanging="360"/>
      </w:pPr>
      <w:rPr>
        <w:rFonts w:ascii="Symbol" w:hAnsi="Symbol" w:cs="Symbol"/>
        <w:sz w:val="20"/>
      </w:rPr>
    </w:lvl>
    <w:lvl w:ilvl="8">
      <w:start w:val="1"/>
      <w:numFmt w:val="bullet"/>
      <w:lvlText w:val=""/>
      <w:lvlJc w:val="left"/>
      <w:pPr>
        <w:tabs>
          <w:tab w:val="num" w:pos="6480"/>
        </w:tabs>
        <w:ind w:left="6480" w:hanging="360"/>
      </w:pPr>
      <w:rPr>
        <w:rFonts w:ascii="Symbol" w:hAnsi="Symbol" w:cs="Symbol"/>
        <w:sz w:val="20"/>
      </w:rPr>
    </w:lvl>
  </w:abstractNum>
  <w:abstractNum w:abstractNumId="7" w15:restartNumberingAfterBreak="0">
    <w:nsid w:val="00000013"/>
    <w:multiLevelType w:val="multilevel"/>
    <w:tmpl w:val="00000013"/>
    <w:name w:val="WW8Num22"/>
    <w:lvl w:ilvl="0">
      <w:start w:val="1"/>
      <w:numFmt w:val="bullet"/>
      <w:lvlText w:val=""/>
      <w:lvlJc w:val="left"/>
      <w:pPr>
        <w:tabs>
          <w:tab w:val="num" w:pos="720"/>
        </w:tabs>
        <w:ind w:left="720" w:hanging="360"/>
      </w:pPr>
      <w:rPr>
        <w:rFonts w:ascii="Symbol" w:hAnsi="Symbol" w:cs="Symbol"/>
        <w:sz w:val="20"/>
      </w:rPr>
    </w:lvl>
    <w:lvl w:ilvl="1">
      <w:start w:val="1"/>
      <w:numFmt w:val="bullet"/>
      <w:lvlText w:val=""/>
      <w:lvlJc w:val="left"/>
      <w:pPr>
        <w:tabs>
          <w:tab w:val="num" w:pos="1440"/>
        </w:tabs>
        <w:ind w:left="1440" w:hanging="360"/>
      </w:pPr>
      <w:rPr>
        <w:rFonts w:ascii="Symbol" w:hAnsi="Symbol" w:cs="Symbol"/>
        <w:sz w:val="20"/>
      </w:rPr>
    </w:lvl>
    <w:lvl w:ilvl="2">
      <w:start w:val="1"/>
      <w:numFmt w:val="bullet"/>
      <w:lvlText w:val=""/>
      <w:lvlJc w:val="left"/>
      <w:pPr>
        <w:tabs>
          <w:tab w:val="num" w:pos="2160"/>
        </w:tabs>
        <w:ind w:left="2160" w:hanging="360"/>
      </w:pPr>
      <w:rPr>
        <w:rFonts w:ascii="Symbol" w:hAnsi="Symbol" w:cs="Symbol"/>
        <w:sz w:val="20"/>
      </w:rPr>
    </w:lvl>
    <w:lvl w:ilvl="3">
      <w:start w:val="1"/>
      <w:numFmt w:val="bullet"/>
      <w:lvlText w:val=""/>
      <w:lvlJc w:val="left"/>
      <w:pPr>
        <w:tabs>
          <w:tab w:val="num" w:pos="2880"/>
        </w:tabs>
        <w:ind w:left="2880" w:hanging="360"/>
      </w:pPr>
      <w:rPr>
        <w:rFonts w:ascii="Symbol" w:hAnsi="Symbol" w:cs="Symbol"/>
        <w:sz w:val="20"/>
      </w:rPr>
    </w:lvl>
    <w:lvl w:ilvl="4">
      <w:start w:val="1"/>
      <w:numFmt w:val="bullet"/>
      <w:lvlText w:val=""/>
      <w:lvlJc w:val="left"/>
      <w:pPr>
        <w:tabs>
          <w:tab w:val="num" w:pos="3600"/>
        </w:tabs>
        <w:ind w:left="3600" w:hanging="360"/>
      </w:pPr>
      <w:rPr>
        <w:rFonts w:ascii="Symbol" w:hAnsi="Symbol" w:cs="Symbol"/>
        <w:sz w:val="20"/>
      </w:rPr>
    </w:lvl>
    <w:lvl w:ilvl="5">
      <w:start w:val="1"/>
      <w:numFmt w:val="bullet"/>
      <w:lvlText w:val=""/>
      <w:lvlJc w:val="left"/>
      <w:pPr>
        <w:tabs>
          <w:tab w:val="num" w:pos="4320"/>
        </w:tabs>
        <w:ind w:left="4320" w:hanging="360"/>
      </w:pPr>
      <w:rPr>
        <w:rFonts w:ascii="Symbol" w:hAnsi="Symbol" w:cs="Symbol"/>
        <w:sz w:val="20"/>
      </w:rPr>
    </w:lvl>
    <w:lvl w:ilvl="6">
      <w:start w:val="1"/>
      <w:numFmt w:val="bullet"/>
      <w:lvlText w:val=""/>
      <w:lvlJc w:val="left"/>
      <w:pPr>
        <w:tabs>
          <w:tab w:val="num" w:pos="5040"/>
        </w:tabs>
        <w:ind w:left="5040" w:hanging="360"/>
      </w:pPr>
      <w:rPr>
        <w:rFonts w:ascii="Symbol" w:hAnsi="Symbol" w:cs="Symbol"/>
        <w:sz w:val="20"/>
      </w:rPr>
    </w:lvl>
    <w:lvl w:ilvl="7">
      <w:start w:val="1"/>
      <w:numFmt w:val="bullet"/>
      <w:lvlText w:val=""/>
      <w:lvlJc w:val="left"/>
      <w:pPr>
        <w:tabs>
          <w:tab w:val="num" w:pos="5760"/>
        </w:tabs>
        <w:ind w:left="5760" w:hanging="360"/>
      </w:pPr>
      <w:rPr>
        <w:rFonts w:ascii="Symbol" w:hAnsi="Symbol" w:cs="Symbol"/>
        <w:sz w:val="20"/>
      </w:rPr>
    </w:lvl>
    <w:lvl w:ilvl="8">
      <w:start w:val="1"/>
      <w:numFmt w:val="bullet"/>
      <w:lvlText w:val=""/>
      <w:lvlJc w:val="left"/>
      <w:pPr>
        <w:tabs>
          <w:tab w:val="num" w:pos="6480"/>
        </w:tabs>
        <w:ind w:left="6480" w:hanging="360"/>
      </w:pPr>
      <w:rPr>
        <w:rFonts w:ascii="Symbol" w:hAnsi="Symbol" w:cs="Symbol"/>
        <w:sz w:val="20"/>
      </w:rPr>
    </w:lvl>
  </w:abstractNum>
  <w:abstractNum w:abstractNumId="8" w15:restartNumberingAfterBreak="0">
    <w:nsid w:val="00000017"/>
    <w:multiLevelType w:val="multilevel"/>
    <w:tmpl w:val="00000017"/>
    <w:name w:val="WW8Num27"/>
    <w:lvl w:ilvl="0">
      <w:start w:val="1"/>
      <w:numFmt w:val="bullet"/>
      <w:lvlText w:val=""/>
      <w:lvlJc w:val="left"/>
      <w:pPr>
        <w:tabs>
          <w:tab w:val="num" w:pos="720"/>
        </w:tabs>
        <w:ind w:left="720" w:hanging="360"/>
      </w:pPr>
      <w:rPr>
        <w:rFonts w:ascii="Symbol" w:hAnsi="Symbol" w:cs="Symbol"/>
        <w:sz w:val="20"/>
      </w:rPr>
    </w:lvl>
    <w:lvl w:ilvl="1">
      <w:start w:val="1"/>
      <w:numFmt w:val="bullet"/>
      <w:lvlText w:val=""/>
      <w:lvlJc w:val="left"/>
      <w:pPr>
        <w:tabs>
          <w:tab w:val="num" w:pos="1440"/>
        </w:tabs>
        <w:ind w:left="1440" w:hanging="360"/>
      </w:pPr>
      <w:rPr>
        <w:rFonts w:ascii="Symbol" w:hAnsi="Symbol" w:cs="Symbol"/>
        <w:sz w:val="20"/>
      </w:rPr>
    </w:lvl>
    <w:lvl w:ilvl="2">
      <w:start w:val="1"/>
      <w:numFmt w:val="bullet"/>
      <w:lvlText w:val=""/>
      <w:lvlJc w:val="left"/>
      <w:pPr>
        <w:tabs>
          <w:tab w:val="num" w:pos="2160"/>
        </w:tabs>
        <w:ind w:left="2160" w:hanging="360"/>
      </w:pPr>
      <w:rPr>
        <w:rFonts w:ascii="Symbol" w:hAnsi="Symbol" w:cs="Symbol"/>
        <w:sz w:val="20"/>
      </w:rPr>
    </w:lvl>
    <w:lvl w:ilvl="3">
      <w:start w:val="1"/>
      <w:numFmt w:val="bullet"/>
      <w:lvlText w:val=""/>
      <w:lvlJc w:val="left"/>
      <w:pPr>
        <w:tabs>
          <w:tab w:val="num" w:pos="2880"/>
        </w:tabs>
        <w:ind w:left="2880" w:hanging="360"/>
      </w:pPr>
      <w:rPr>
        <w:rFonts w:ascii="Symbol" w:hAnsi="Symbol" w:cs="Symbol"/>
        <w:sz w:val="20"/>
      </w:rPr>
    </w:lvl>
    <w:lvl w:ilvl="4">
      <w:start w:val="1"/>
      <w:numFmt w:val="bullet"/>
      <w:lvlText w:val=""/>
      <w:lvlJc w:val="left"/>
      <w:pPr>
        <w:tabs>
          <w:tab w:val="num" w:pos="3600"/>
        </w:tabs>
        <w:ind w:left="3600" w:hanging="360"/>
      </w:pPr>
      <w:rPr>
        <w:rFonts w:ascii="Symbol" w:hAnsi="Symbol" w:cs="Symbol"/>
        <w:sz w:val="20"/>
      </w:rPr>
    </w:lvl>
    <w:lvl w:ilvl="5">
      <w:start w:val="1"/>
      <w:numFmt w:val="bullet"/>
      <w:lvlText w:val=""/>
      <w:lvlJc w:val="left"/>
      <w:pPr>
        <w:tabs>
          <w:tab w:val="num" w:pos="4320"/>
        </w:tabs>
        <w:ind w:left="4320" w:hanging="360"/>
      </w:pPr>
      <w:rPr>
        <w:rFonts w:ascii="Symbol" w:hAnsi="Symbol" w:cs="Symbol"/>
        <w:sz w:val="20"/>
      </w:rPr>
    </w:lvl>
    <w:lvl w:ilvl="6">
      <w:start w:val="1"/>
      <w:numFmt w:val="bullet"/>
      <w:lvlText w:val=""/>
      <w:lvlJc w:val="left"/>
      <w:pPr>
        <w:tabs>
          <w:tab w:val="num" w:pos="5040"/>
        </w:tabs>
        <w:ind w:left="5040" w:hanging="360"/>
      </w:pPr>
      <w:rPr>
        <w:rFonts w:ascii="Symbol" w:hAnsi="Symbol" w:cs="Symbol"/>
        <w:sz w:val="20"/>
      </w:rPr>
    </w:lvl>
    <w:lvl w:ilvl="7">
      <w:start w:val="1"/>
      <w:numFmt w:val="bullet"/>
      <w:lvlText w:val=""/>
      <w:lvlJc w:val="left"/>
      <w:pPr>
        <w:tabs>
          <w:tab w:val="num" w:pos="5760"/>
        </w:tabs>
        <w:ind w:left="5760" w:hanging="360"/>
      </w:pPr>
      <w:rPr>
        <w:rFonts w:ascii="Symbol" w:hAnsi="Symbol" w:cs="Symbol"/>
        <w:sz w:val="20"/>
      </w:rPr>
    </w:lvl>
    <w:lvl w:ilvl="8">
      <w:start w:val="1"/>
      <w:numFmt w:val="bullet"/>
      <w:lvlText w:val=""/>
      <w:lvlJc w:val="left"/>
      <w:pPr>
        <w:tabs>
          <w:tab w:val="num" w:pos="6480"/>
        </w:tabs>
        <w:ind w:left="6480" w:hanging="360"/>
      </w:pPr>
      <w:rPr>
        <w:rFonts w:ascii="Symbol" w:hAnsi="Symbol" w:cs="Symbol"/>
        <w:sz w:val="20"/>
      </w:rPr>
    </w:lvl>
  </w:abstractNum>
  <w:abstractNum w:abstractNumId="9" w15:restartNumberingAfterBreak="0">
    <w:nsid w:val="00000018"/>
    <w:multiLevelType w:val="multilevel"/>
    <w:tmpl w:val="00000018"/>
    <w:name w:val="WW8Num29"/>
    <w:lvl w:ilvl="0">
      <w:start w:val="1"/>
      <w:numFmt w:val="bullet"/>
      <w:lvlText w:val=""/>
      <w:lvlJc w:val="left"/>
      <w:pPr>
        <w:tabs>
          <w:tab w:val="num" w:pos="720"/>
        </w:tabs>
        <w:ind w:left="720" w:hanging="360"/>
      </w:pPr>
      <w:rPr>
        <w:rFonts w:ascii="Symbol" w:hAnsi="Symbol" w:cs="Symbol"/>
        <w:sz w:val="20"/>
      </w:rPr>
    </w:lvl>
    <w:lvl w:ilvl="1">
      <w:start w:val="1"/>
      <w:numFmt w:val="bullet"/>
      <w:lvlText w:val=""/>
      <w:lvlJc w:val="left"/>
      <w:pPr>
        <w:tabs>
          <w:tab w:val="num" w:pos="1440"/>
        </w:tabs>
        <w:ind w:left="1440" w:hanging="360"/>
      </w:pPr>
      <w:rPr>
        <w:rFonts w:ascii="Symbol" w:hAnsi="Symbol" w:cs="Symbol"/>
        <w:sz w:val="20"/>
      </w:rPr>
    </w:lvl>
    <w:lvl w:ilvl="2">
      <w:start w:val="1"/>
      <w:numFmt w:val="bullet"/>
      <w:lvlText w:val=""/>
      <w:lvlJc w:val="left"/>
      <w:pPr>
        <w:tabs>
          <w:tab w:val="num" w:pos="2160"/>
        </w:tabs>
        <w:ind w:left="2160" w:hanging="360"/>
      </w:pPr>
      <w:rPr>
        <w:rFonts w:ascii="Symbol" w:hAnsi="Symbol" w:cs="Symbol"/>
        <w:sz w:val="20"/>
      </w:rPr>
    </w:lvl>
    <w:lvl w:ilvl="3">
      <w:start w:val="1"/>
      <w:numFmt w:val="bullet"/>
      <w:lvlText w:val=""/>
      <w:lvlJc w:val="left"/>
      <w:pPr>
        <w:tabs>
          <w:tab w:val="num" w:pos="2880"/>
        </w:tabs>
        <w:ind w:left="2880" w:hanging="360"/>
      </w:pPr>
      <w:rPr>
        <w:rFonts w:ascii="Symbol" w:hAnsi="Symbol" w:cs="Symbol"/>
        <w:sz w:val="20"/>
      </w:rPr>
    </w:lvl>
    <w:lvl w:ilvl="4">
      <w:start w:val="1"/>
      <w:numFmt w:val="bullet"/>
      <w:lvlText w:val=""/>
      <w:lvlJc w:val="left"/>
      <w:pPr>
        <w:tabs>
          <w:tab w:val="num" w:pos="3600"/>
        </w:tabs>
        <w:ind w:left="3600" w:hanging="360"/>
      </w:pPr>
      <w:rPr>
        <w:rFonts w:ascii="Symbol" w:hAnsi="Symbol" w:cs="Symbol"/>
        <w:sz w:val="20"/>
      </w:rPr>
    </w:lvl>
    <w:lvl w:ilvl="5">
      <w:start w:val="1"/>
      <w:numFmt w:val="bullet"/>
      <w:lvlText w:val=""/>
      <w:lvlJc w:val="left"/>
      <w:pPr>
        <w:tabs>
          <w:tab w:val="num" w:pos="4320"/>
        </w:tabs>
        <w:ind w:left="4320" w:hanging="360"/>
      </w:pPr>
      <w:rPr>
        <w:rFonts w:ascii="Symbol" w:hAnsi="Symbol" w:cs="Symbol"/>
        <w:sz w:val="20"/>
      </w:rPr>
    </w:lvl>
    <w:lvl w:ilvl="6">
      <w:start w:val="1"/>
      <w:numFmt w:val="bullet"/>
      <w:lvlText w:val=""/>
      <w:lvlJc w:val="left"/>
      <w:pPr>
        <w:tabs>
          <w:tab w:val="num" w:pos="5040"/>
        </w:tabs>
        <w:ind w:left="5040" w:hanging="360"/>
      </w:pPr>
      <w:rPr>
        <w:rFonts w:ascii="Symbol" w:hAnsi="Symbol" w:cs="Symbol"/>
        <w:sz w:val="20"/>
      </w:rPr>
    </w:lvl>
    <w:lvl w:ilvl="7">
      <w:start w:val="1"/>
      <w:numFmt w:val="bullet"/>
      <w:lvlText w:val=""/>
      <w:lvlJc w:val="left"/>
      <w:pPr>
        <w:tabs>
          <w:tab w:val="num" w:pos="5760"/>
        </w:tabs>
        <w:ind w:left="5760" w:hanging="360"/>
      </w:pPr>
      <w:rPr>
        <w:rFonts w:ascii="Symbol" w:hAnsi="Symbol" w:cs="Symbol"/>
        <w:sz w:val="20"/>
      </w:rPr>
    </w:lvl>
    <w:lvl w:ilvl="8">
      <w:start w:val="1"/>
      <w:numFmt w:val="bullet"/>
      <w:lvlText w:val=""/>
      <w:lvlJc w:val="left"/>
      <w:pPr>
        <w:tabs>
          <w:tab w:val="num" w:pos="6480"/>
        </w:tabs>
        <w:ind w:left="6480" w:hanging="360"/>
      </w:pPr>
      <w:rPr>
        <w:rFonts w:ascii="Symbol" w:hAnsi="Symbol" w:cs="Symbol"/>
        <w:sz w:val="20"/>
      </w:rPr>
    </w:lvl>
  </w:abstractNum>
  <w:abstractNum w:abstractNumId="10" w15:restartNumberingAfterBreak="0">
    <w:nsid w:val="00000019"/>
    <w:multiLevelType w:val="multilevel"/>
    <w:tmpl w:val="00000019"/>
    <w:name w:val="WW8Num30"/>
    <w:lvl w:ilvl="0">
      <w:start w:val="1"/>
      <w:numFmt w:val="bullet"/>
      <w:lvlText w:val=""/>
      <w:lvlJc w:val="left"/>
      <w:pPr>
        <w:tabs>
          <w:tab w:val="num" w:pos="720"/>
        </w:tabs>
        <w:ind w:left="720" w:hanging="360"/>
      </w:pPr>
      <w:rPr>
        <w:rFonts w:ascii="Symbol" w:hAnsi="Symbol" w:cs="Symbol"/>
        <w:sz w:val="20"/>
      </w:rPr>
    </w:lvl>
    <w:lvl w:ilvl="1">
      <w:start w:val="1"/>
      <w:numFmt w:val="bullet"/>
      <w:lvlText w:val=""/>
      <w:lvlJc w:val="left"/>
      <w:pPr>
        <w:tabs>
          <w:tab w:val="num" w:pos="1440"/>
        </w:tabs>
        <w:ind w:left="1440" w:hanging="360"/>
      </w:pPr>
      <w:rPr>
        <w:rFonts w:ascii="Symbol" w:hAnsi="Symbol" w:cs="Symbol"/>
        <w:sz w:val="20"/>
      </w:rPr>
    </w:lvl>
    <w:lvl w:ilvl="2">
      <w:start w:val="1"/>
      <w:numFmt w:val="bullet"/>
      <w:lvlText w:val=""/>
      <w:lvlJc w:val="left"/>
      <w:pPr>
        <w:tabs>
          <w:tab w:val="num" w:pos="2160"/>
        </w:tabs>
        <w:ind w:left="2160" w:hanging="360"/>
      </w:pPr>
      <w:rPr>
        <w:rFonts w:ascii="Symbol" w:hAnsi="Symbol" w:cs="Symbol"/>
        <w:sz w:val="20"/>
      </w:rPr>
    </w:lvl>
    <w:lvl w:ilvl="3">
      <w:start w:val="1"/>
      <w:numFmt w:val="bullet"/>
      <w:lvlText w:val=""/>
      <w:lvlJc w:val="left"/>
      <w:pPr>
        <w:tabs>
          <w:tab w:val="num" w:pos="2880"/>
        </w:tabs>
        <w:ind w:left="2880" w:hanging="360"/>
      </w:pPr>
      <w:rPr>
        <w:rFonts w:ascii="Symbol" w:hAnsi="Symbol" w:cs="Symbol"/>
        <w:sz w:val="20"/>
      </w:rPr>
    </w:lvl>
    <w:lvl w:ilvl="4">
      <w:start w:val="1"/>
      <w:numFmt w:val="bullet"/>
      <w:lvlText w:val=""/>
      <w:lvlJc w:val="left"/>
      <w:pPr>
        <w:tabs>
          <w:tab w:val="num" w:pos="3600"/>
        </w:tabs>
        <w:ind w:left="3600" w:hanging="360"/>
      </w:pPr>
      <w:rPr>
        <w:rFonts w:ascii="Symbol" w:hAnsi="Symbol" w:cs="Symbol"/>
        <w:sz w:val="20"/>
      </w:rPr>
    </w:lvl>
    <w:lvl w:ilvl="5">
      <w:start w:val="1"/>
      <w:numFmt w:val="bullet"/>
      <w:lvlText w:val=""/>
      <w:lvlJc w:val="left"/>
      <w:pPr>
        <w:tabs>
          <w:tab w:val="num" w:pos="4320"/>
        </w:tabs>
        <w:ind w:left="4320" w:hanging="360"/>
      </w:pPr>
      <w:rPr>
        <w:rFonts w:ascii="Symbol" w:hAnsi="Symbol" w:cs="Symbol"/>
        <w:sz w:val="20"/>
      </w:rPr>
    </w:lvl>
    <w:lvl w:ilvl="6">
      <w:start w:val="1"/>
      <w:numFmt w:val="bullet"/>
      <w:lvlText w:val=""/>
      <w:lvlJc w:val="left"/>
      <w:pPr>
        <w:tabs>
          <w:tab w:val="num" w:pos="5040"/>
        </w:tabs>
        <w:ind w:left="5040" w:hanging="360"/>
      </w:pPr>
      <w:rPr>
        <w:rFonts w:ascii="Symbol" w:hAnsi="Symbol" w:cs="Symbol"/>
        <w:sz w:val="20"/>
      </w:rPr>
    </w:lvl>
    <w:lvl w:ilvl="7">
      <w:start w:val="1"/>
      <w:numFmt w:val="bullet"/>
      <w:lvlText w:val=""/>
      <w:lvlJc w:val="left"/>
      <w:pPr>
        <w:tabs>
          <w:tab w:val="num" w:pos="5760"/>
        </w:tabs>
        <w:ind w:left="5760" w:hanging="360"/>
      </w:pPr>
      <w:rPr>
        <w:rFonts w:ascii="Symbol" w:hAnsi="Symbol" w:cs="Symbol"/>
        <w:sz w:val="20"/>
      </w:rPr>
    </w:lvl>
    <w:lvl w:ilvl="8">
      <w:start w:val="1"/>
      <w:numFmt w:val="bullet"/>
      <w:lvlText w:val=""/>
      <w:lvlJc w:val="left"/>
      <w:pPr>
        <w:tabs>
          <w:tab w:val="num" w:pos="6480"/>
        </w:tabs>
        <w:ind w:left="6480" w:hanging="360"/>
      </w:pPr>
      <w:rPr>
        <w:rFonts w:ascii="Symbol" w:hAnsi="Symbol" w:cs="Symbol"/>
        <w:sz w:val="20"/>
      </w:rPr>
    </w:lvl>
  </w:abstractNum>
  <w:abstractNum w:abstractNumId="11" w15:restartNumberingAfterBreak="0">
    <w:nsid w:val="0000001C"/>
    <w:multiLevelType w:val="multilevel"/>
    <w:tmpl w:val="0000001C"/>
    <w:name w:val="WW8Num33"/>
    <w:lvl w:ilvl="0">
      <w:start w:val="1"/>
      <w:numFmt w:val="bullet"/>
      <w:lvlText w:val=""/>
      <w:lvlJc w:val="left"/>
      <w:pPr>
        <w:tabs>
          <w:tab w:val="num" w:pos="720"/>
        </w:tabs>
        <w:ind w:left="720" w:hanging="360"/>
      </w:pPr>
      <w:rPr>
        <w:rFonts w:ascii="Symbol" w:hAnsi="Symbol" w:cs="Symbol"/>
        <w:sz w:val="20"/>
      </w:rPr>
    </w:lvl>
    <w:lvl w:ilvl="1">
      <w:start w:val="1"/>
      <w:numFmt w:val="bullet"/>
      <w:lvlText w:val=""/>
      <w:lvlJc w:val="left"/>
      <w:pPr>
        <w:tabs>
          <w:tab w:val="num" w:pos="1440"/>
        </w:tabs>
        <w:ind w:left="1440" w:hanging="360"/>
      </w:pPr>
      <w:rPr>
        <w:rFonts w:ascii="Symbol" w:hAnsi="Symbol" w:cs="Symbol"/>
        <w:sz w:val="20"/>
      </w:rPr>
    </w:lvl>
    <w:lvl w:ilvl="2">
      <w:start w:val="1"/>
      <w:numFmt w:val="bullet"/>
      <w:lvlText w:val=""/>
      <w:lvlJc w:val="left"/>
      <w:pPr>
        <w:tabs>
          <w:tab w:val="num" w:pos="2160"/>
        </w:tabs>
        <w:ind w:left="2160" w:hanging="360"/>
      </w:pPr>
      <w:rPr>
        <w:rFonts w:ascii="Symbol" w:hAnsi="Symbol" w:cs="Symbol"/>
        <w:sz w:val="20"/>
      </w:rPr>
    </w:lvl>
    <w:lvl w:ilvl="3">
      <w:start w:val="1"/>
      <w:numFmt w:val="bullet"/>
      <w:lvlText w:val=""/>
      <w:lvlJc w:val="left"/>
      <w:pPr>
        <w:tabs>
          <w:tab w:val="num" w:pos="2880"/>
        </w:tabs>
        <w:ind w:left="2880" w:hanging="360"/>
      </w:pPr>
      <w:rPr>
        <w:rFonts w:ascii="Symbol" w:hAnsi="Symbol" w:cs="Symbol"/>
        <w:sz w:val="20"/>
      </w:rPr>
    </w:lvl>
    <w:lvl w:ilvl="4">
      <w:start w:val="1"/>
      <w:numFmt w:val="bullet"/>
      <w:lvlText w:val=""/>
      <w:lvlJc w:val="left"/>
      <w:pPr>
        <w:tabs>
          <w:tab w:val="num" w:pos="3600"/>
        </w:tabs>
        <w:ind w:left="3600" w:hanging="360"/>
      </w:pPr>
      <w:rPr>
        <w:rFonts w:ascii="Symbol" w:hAnsi="Symbol" w:cs="Symbol"/>
        <w:sz w:val="20"/>
      </w:rPr>
    </w:lvl>
    <w:lvl w:ilvl="5">
      <w:start w:val="1"/>
      <w:numFmt w:val="bullet"/>
      <w:lvlText w:val=""/>
      <w:lvlJc w:val="left"/>
      <w:pPr>
        <w:tabs>
          <w:tab w:val="num" w:pos="4320"/>
        </w:tabs>
        <w:ind w:left="4320" w:hanging="360"/>
      </w:pPr>
      <w:rPr>
        <w:rFonts w:ascii="Symbol" w:hAnsi="Symbol" w:cs="Symbol"/>
        <w:sz w:val="20"/>
      </w:rPr>
    </w:lvl>
    <w:lvl w:ilvl="6">
      <w:start w:val="1"/>
      <w:numFmt w:val="bullet"/>
      <w:lvlText w:val=""/>
      <w:lvlJc w:val="left"/>
      <w:pPr>
        <w:tabs>
          <w:tab w:val="num" w:pos="5040"/>
        </w:tabs>
        <w:ind w:left="5040" w:hanging="360"/>
      </w:pPr>
      <w:rPr>
        <w:rFonts w:ascii="Symbol" w:hAnsi="Symbol" w:cs="Symbol"/>
        <w:sz w:val="20"/>
      </w:rPr>
    </w:lvl>
    <w:lvl w:ilvl="7">
      <w:start w:val="1"/>
      <w:numFmt w:val="bullet"/>
      <w:lvlText w:val=""/>
      <w:lvlJc w:val="left"/>
      <w:pPr>
        <w:tabs>
          <w:tab w:val="num" w:pos="5760"/>
        </w:tabs>
        <w:ind w:left="5760" w:hanging="360"/>
      </w:pPr>
      <w:rPr>
        <w:rFonts w:ascii="Symbol" w:hAnsi="Symbol" w:cs="Symbol"/>
        <w:sz w:val="20"/>
      </w:rPr>
    </w:lvl>
    <w:lvl w:ilvl="8">
      <w:start w:val="1"/>
      <w:numFmt w:val="bullet"/>
      <w:lvlText w:val=""/>
      <w:lvlJc w:val="left"/>
      <w:pPr>
        <w:tabs>
          <w:tab w:val="num" w:pos="6480"/>
        </w:tabs>
        <w:ind w:left="6480" w:hanging="360"/>
      </w:pPr>
      <w:rPr>
        <w:rFonts w:ascii="Symbol" w:hAnsi="Symbol" w:cs="Symbol"/>
        <w:sz w:val="20"/>
      </w:rPr>
    </w:lvl>
  </w:abstractNum>
  <w:abstractNum w:abstractNumId="12" w15:restartNumberingAfterBreak="0">
    <w:nsid w:val="0000001D"/>
    <w:multiLevelType w:val="multilevel"/>
    <w:tmpl w:val="0000001D"/>
    <w:name w:val="WW8Num34"/>
    <w:lvl w:ilvl="0">
      <w:start w:val="1"/>
      <w:numFmt w:val="bullet"/>
      <w:lvlText w:val=""/>
      <w:lvlJc w:val="left"/>
      <w:pPr>
        <w:tabs>
          <w:tab w:val="num" w:pos="720"/>
        </w:tabs>
        <w:ind w:left="720" w:hanging="360"/>
      </w:pPr>
      <w:rPr>
        <w:rFonts w:ascii="Symbol" w:hAnsi="Symbol" w:cs="Symbol"/>
        <w:sz w:val="20"/>
      </w:rPr>
    </w:lvl>
    <w:lvl w:ilvl="1">
      <w:start w:val="1"/>
      <w:numFmt w:val="bullet"/>
      <w:lvlText w:val=""/>
      <w:lvlJc w:val="left"/>
      <w:pPr>
        <w:tabs>
          <w:tab w:val="num" w:pos="1440"/>
        </w:tabs>
        <w:ind w:left="1440" w:hanging="360"/>
      </w:pPr>
      <w:rPr>
        <w:rFonts w:ascii="Symbol" w:hAnsi="Symbol" w:cs="Symbol"/>
        <w:sz w:val="20"/>
      </w:rPr>
    </w:lvl>
    <w:lvl w:ilvl="2">
      <w:start w:val="1"/>
      <w:numFmt w:val="bullet"/>
      <w:lvlText w:val=""/>
      <w:lvlJc w:val="left"/>
      <w:pPr>
        <w:tabs>
          <w:tab w:val="num" w:pos="2160"/>
        </w:tabs>
        <w:ind w:left="2160" w:hanging="360"/>
      </w:pPr>
      <w:rPr>
        <w:rFonts w:ascii="Symbol" w:hAnsi="Symbol" w:cs="Symbol"/>
        <w:sz w:val="20"/>
      </w:rPr>
    </w:lvl>
    <w:lvl w:ilvl="3">
      <w:start w:val="1"/>
      <w:numFmt w:val="bullet"/>
      <w:lvlText w:val=""/>
      <w:lvlJc w:val="left"/>
      <w:pPr>
        <w:tabs>
          <w:tab w:val="num" w:pos="2880"/>
        </w:tabs>
        <w:ind w:left="2880" w:hanging="360"/>
      </w:pPr>
      <w:rPr>
        <w:rFonts w:ascii="Symbol" w:hAnsi="Symbol" w:cs="Symbol"/>
        <w:sz w:val="20"/>
      </w:rPr>
    </w:lvl>
    <w:lvl w:ilvl="4">
      <w:start w:val="1"/>
      <w:numFmt w:val="bullet"/>
      <w:lvlText w:val=""/>
      <w:lvlJc w:val="left"/>
      <w:pPr>
        <w:tabs>
          <w:tab w:val="num" w:pos="3600"/>
        </w:tabs>
        <w:ind w:left="3600" w:hanging="360"/>
      </w:pPr>
      <w:rPr>
        <w:rFonts w:ascii="Symbol" w:hAnsi="Symbol" w:cs="Symbol"/>
        <w:sz w:val="20"/>
      </w:rPr>
    </w:lvl>
    <w:lvl w:ilvl="5">
      <w:start w:val="1"/>
      <w:numFmt w:val="bullet"/>
      <w:lvlText w:val=""/>
      <w:lvlJc w:val="left"/>
      <w:pPr>
        <w:tabs>
          <w:tab w:val="num" w:pos="4320"/>
        </w:tabs>
        <w:ind w:left="4320" w:hanging="360"/>
      </w:pPr>
      <w:rPr>
        <w:rFonts w:ascii="Symbol" w:hAnsi="Symbol" w:cs="Symbol"/>
        <w:sz w:val="20"/>
      </w:rPr>
    </w:lvl>
    <w:lvl w:ilvl="6">
      <w:start w:val="1"/>
      <w:numFmt w:val="bullet"/>
      <w:lvlText w:val=""/>
      <w:lvlJc w:val="left"/>
      <w:pPr>
        <w:tabs>
          <w:tab w:val="num" w:pos="5040"/>
        </w:tabs>
        <w:ind w:left="5040" w:hanging="360"/>
      </w:pPr>
      <w:rPr>
        <w:rFonts w:ascii="Symbol" w:hAnsi="Symbol" w:cs="Symbol"/>
        <w:sz w:val="20"/>
      </w:rPr>
    </w:lvl>
    <w:lvl w:ilvl="7">
      <w:start w:val="1"/>
      <w:numFmt w:val="bullet"/>
      <w:lvlText w:val=""/>
      <w:lvlJc w:val="left"/>
      <w:pPr>
        <w:tabs>
          <w:tab w:val="num" w:pos="5760"/>
        </w:tabs>
        <w:ind w:left="5760" w:hanging="360"/>
      </w:pPr>
      <w:rPr>
        <w:rFonts w:ascii="Symbol" w:hAnsi="Symbol" w:cs="Symbol"/>
        <w:sz w:val="20"/>
      </w:rPr>
    </w:lvl>
    <w:lvl w:ilvl="8">
      <w:start w:val="1"/>
      <w:numFmt w:val="bullet"/>
      <w:lvlText w:val=""/>
      <w:lvlJc w:val="left"/>
      <w:pPr>
        <w:tabs>
          <w:tab w:val="num" w:pos="6480"/>
        </w:tabs>
        <w:ind w:left="6480" w:hanging="360"/>
      </w:pPr>
      <w:rPr>
        <w:rFonts w:ascii="Symbol" w:hAnsi="Symbol" w:cs="Symbol"/>
        <w:sz w:val="20"/>
      </w:rPr>
    </w:lvl>
  </w:abstractNum>
  <w:abstractNum w:abstractNumId="13" w15:restartNumberingAfterBreak="0">
    <w:nsid w:val="0000001E"/>
    <w:multiLevelType w:val="multilevel"/>
    <w:tmpl w:val="0000001E"/>
    <w:name w:val="WW8Num35"/>
    <w:lvl w:ilvl="0">
      <w:start w:val="1"/>
      <w:numFmt w:val="bullet"/>
      <w:lvlText w:val=""/>
      <w:lvlJc w:val="left"/>
      <w:pPr>
        <w:tabs>
          <w:tab w:val="num" w:pos="1070"/>
        </w:tabs>
        <w:ind w:left="1070" w:hanging="360"/>
      </w:pPr>
      <w:rPr>
        <w:rFonts w:ascii="Symbol" w:hAnsi="Symbol" w:cs="Symbol"/>
        <w:sz w:val="20"/>
      </w:rPr>
    </w:lvl>
    <w:lvl w:ilvl="1">
      <w:start w:val="1"/>
      <w:numFmt w:val="bullet"/>
      <w:lvlText w:val=""/>
      <w:lvlJc w:val="left"/>
      <w:pPr>
        <w:tabs>
          <w:tab w:val="num" w:pos="1790"/>
        </w:tabs>
        <w:ind w:left="1790" w:hanging="360"/>
      </w:pPr>
      <w:rPr>
        <w:rFonts w:ascii="Symbol" w:hAnsi="Symbol" w:cs="Symbol"/>
        <w:sz w:val="20"/>
      </w:rPr>
    </w:lvl>
    <w:lvl w:ilvl="2">
      <w:start w:val="1"/>
      <w:numFmt w:val="bullet"/>
      <w:lvlText w:val=""/>
      <w:lvlJc w:val="left"/>
      <w:pPr>
        <w:tabs>
          <w:tab w:val="num" w:pos="2510"/>
        </w:tabs>
        <w:ind w:left="2510" w:hanging="360"/>
      </w:pPr>
      <w:rPr>
        <w:rFonts w:ascii="Symbol" w:hAnsi="Symbol" w:cs="Symbol"/>
        <w:sz w:val="20"/>
      </w:rPr>
    </w:lvl>
    <w:lvl w:ilvl="3">
      <w:start w:val="1"/>
      <w:numFmt w:val="bullet"/>
      <w:lvlText w:val=""/>
      <w:lvlJc w:val="left"/>
      <w:pPr>
        <w:tabs>
          <w:tab w:val="num" w:pos="3230"/>
        </w:tabs>
        <w:ind w:left="3230" w:hanging="360"/>
      </w:pPr>
      <w:rPr>
        <w:rFonts w:ascii="Symbol" w:hAnsi="Symbol" w:cs="Symbol"/>
        <w:sz w:val="20"/>
      </w:rPr>
    </w:lvl>
    <w:lvl w:ilvl="4">
      <w:start w:val="1"/>
      <w:numFmt w:val="bullet"/>
      <w:lvlText w:val=""/>
      <w:lvlJc w:val="left"/>
      <w:pPr>
        <w:tabs>
          <w:tab w:val="num" w:pos="3950"/>
        </w:tabs>
        <w:ind w:left="3950" w:hanging="360"/>
      </w:pPr>
      <w:rPr>
        <w:rFonts w:ascii="Symbol" w:hAnsi="Symbol" w:cs="Symbol"/>
        <w:sz w:val="20"/>
      </w:rPr>
    </w:lvl>
    <w:lvl w:ilvl="5">
      <w:start w:val="1"/>
      <w:numFmt w:val="bullet"/>
      <w:lvlText w:val=""/>
      <w:lvlJc w:val="left"/>
      <w:pPr>
        <w:tabs>
          <w:tab w:val="num" w:pos="4670"/>
        </w:tabs>
        <w:ind w:left="4670" w:hanging="360"/>
      </w:pPr>
      <w:rPr>
        <w:rFonts w:ascii="Symbol" w:hAnsi="Symbol" w:cs="Symbol"/>
        <w:sz w:val="20"/>
      </w:rPr>
    </w:lvl>
    <w:lvl w:ilvl="6">
      <w:start w:val="1"/>
      <w:numFmt w:val="bullet"/>
      <w:lvlText w:val=""/>
      <w:lvlJc w:val="left"/>
      <w:pPr>
        <w:tabs>
          <w:tab w:val="num" w:pos="5390"/>
        </w:tabs>
        <w:ind w:left="5390" w:hanging="360"/>
      </w:pPr>
      <w:rPr>
        <w:rFonts w:ascii="Symbol" w:hAnsi="Symbol" w:cs="Symbol"/>
        <w:sz w:val="20"/>
      </w:rPr>
    </w:lvl>
    <w:lvl w:ilvl="7">
      <w:start w:val="1"/>
      <w:numFmt w:val="bullet"/>
      <w:lvlText w:val=""/>
      <w:lvlJc w:val="left"/>
      <w:pPr>
        <w:tabs>
          <w:tab w:val="num" w:pos="6110"/>
        </w:tabs>
        <w:ind w:left="6110" w:hanging="360"/>
      </w:pPr>
      <w:rPr>
        <w:rFonts w:ascii="Symbol" w:hAnsi="Symbol" w:cs="Symbol"/>
        <w:sz w:val="20"/>
      </w:rPr>
    </w:lvl>
    <w:lvl w:ilvl="8">
      <w:start w:val="1"/>
      <w:numFmt w:val="bullet"/>
      <w:lvlText w:val=""/>
      <w:lvlJc w:val="left"/>
      <w:pPr>
        <w:tabs>
          <w:tab w:val="num" w:pos="6830"/>
        </w:tabs>
        <w:ind w:left="6830" w:hanging="360"/>
      </w:pPr>
      <w:rPr>
        <w:rFonts w:ascii="Symbol" w:hAnsi="Symbol" w:cs="Symbol"/>
        <w:sz w:val="20"/>
      </w:rPr>
    </w:lvl>
  </w:abstractNum>
  <w:abstractNum w:abstractNumId="14" w15:restartNumberingAfterBreak="0">
    <w:nsid w:val="0000001F"/>
    <w:multiLevelType w:val="multilevel"/>
    <w:tmpl w:val="0000001F"/>
    <w:name w:val="WW8Num36"/>
    <w:lvl w:ilvl="0">
      <w:start w:val="1"/>
      <w:numFmt w:val="bullet"/>
      <w:lvlText w:val=""/>
      <w:lvlJc w:val="left"/>
      <w:pPr>
        <w:tabs>
          <w:tab w:val="num" w:pos="720"/>
        </w:tabs>
        <w:ind w:left="720" w:hanging="360"/>
      </w:pPr>
      <w:rPr>
        <w:rFonts w:ascii="Symbol" w:hAnsi="Symbol" w:cs="Symbol"/>
        <w:sz w:val="20"/>
      </w:rPr>
    </w:lvl>
    <w:lvl w:ilvl="1">
      <w:start w:val="1"/>
      <w:numFmt w:val="bullet"/>
      <w:lvlText w:val=""/>
      <w:lvlJc w:val="left"/>
      <w:pPr>
        <w:tabs>
          <w:tab w:val="num" w:pos="1440"/>
        </w:tabs>
        <w:ind w:left="1440" w:hanging="360"/>
      </w:pPr>
      <w:rPr>
        <w:rFonts w:ascii="Symbol" w:hAnsi="Symbol" w:cs="Symbol"/>
        <w:sz w:val="20"/>
      </w:rPr>
    </w:lvl>
    <w:lvl w:ilvl="2">
      <w:start w:val="1"/>
      <w:numFmt w:val="bullet"/>
      <w:lvlText w:val=""/>
      <w:lvlJc w:val="left"/>
      <w:pPr>
        <w:tabs>
          <w:tab w:val="num" w:pos="2160"/>
        </w:tabs>
        <w:ind w:left="2160" w:hanging="360"/>
      </w:pPr>
      <w:rPr>
        <w:rFonts w:ascii="Symbol" w:hAnsi="Symbol" w:cs="Symbol"/>
        <w:sz w:val="20"/>
      </w:rPr>
    </w:lvl>
    <w:lvl w:ilvl="3">
      <w:start w:val="1"/>
      <w:numFmt w:val="bullet"/>
      <w:lvlText w:val=""/>
      <w:lvlJc w:val="left"/>
      <w:pPr>
        <w:tabs>
          <w:tab w:val="num" w:pos="2880"/>
        </w:tabs>
        <w:ind w:left="2880" w:hanging="360"/>
      </w:pPr>
      <w:rPr>
        <w:rFonts w:ascii="Symbol" w:hAnsi="Symbol" w:cs="Symbol"/>
        <w:sz w:val="20"/>
      </w:rPr>
    </w:lvl>
    <w:lvl w:ilvl="4">
      <w:start w:val="1"/>
      <w:numFmt w:val="bullet"/>
      <w:lvlText w:val=""/>
      <w:lvlJc w:val="left"/>
      <w:pPr>
        <w:tabs>
          <w:tab w:val="num" w:pos="3600"/>
        </w:tabs>
        <w:ind w:left="3600" w:hanging="360"/>
      </w:pPr>
      <w:rPr>
        <w:rFonts w:ascii="Symbol" w:hAnsi="Symbol" w:cs="Symbol"/>
        <w:sz w:val="20"/>
      </w:rPr>
    </w:lvl>
    <w:lvl w:ilvl="5">
      <w:start w:val="1"/>
      <w:numFmt w:val="bullet"/>
      <w:lvlText w:val=""/>
      <w:lvlJc w:val="left"/>
      <w:pPr>
        <w:tabs>
          <w:tab w:val="num" w:pos="4320"/>
        </w:tabs>
        <w:ind w:left="4320" w:hanging="360"/>
      </w:pPr>
      <w:rPr>
        <w:rFonts w:ascii="Symbol" w:hAnsi="Symbol" w:cs="Symbol"/>
        <w:sz w:val="20"/>
      </w:rPr>
    </w:lvl>
    <w:lvl w:ilvl="6">
      <w:start w:val="1"/>
      <w:numFmt w:val="bullet"/>
      <w:lvlText w:val=""/>
      <w:lvlJc w:val="left"/>
      <w:pPr>
        <w:tabs>
          <w:tab w:val="num" w:pos="5040"/>
        </w:tabs>
        <w:ind w:left="5040" w:hanging="360"/>
      </w:pPr>
      <w:rPr>
        <w:rFonts w:ascii="Symbol" w:hAnsi="Symbol" w:cs="Symbol"/>
        <w:sz w:val="20"/>
      </w:rPr>
    </w:lvl>
    <w:lvl w:ilvl="7">
      <w:start w:val="1"/>
      <w:numFmt w:val="bullet"/>
      <w:lvlText w:val=""/>
      <w:lvlJc w:val="left"/>
      <w:pPr>
        <w:tabs>
          <w:tab w:val="num" w:pos="5760"/>
        </w:tabs>
        <w:ind w:left="5760" w:hanging="360"/>
      </w:pPr>
      <w:rPr>
        <w:rFonts w:ascii="Symbol" w:hAnsi="Symbol" w:cs="Symbol"/>
        <w:sz w:val="20"/>
      </w:rPr>
    </w:lvl>
    <w:lvl w:ilvl="8">
      <w:start w:val="1"/>
      <w:numFmt w:val="bullet"/>
      <w:lvlText w:val=""/>
      <w:lvlJc w:val="left"/>
      <w:pPr>
        <w:tabs>
          <w:tab w:val="num" w:pos="6480"/>
        </w:tabs>
        <w:ind w:left="6480" w:hanging="360"/>
      </w:pPr>
      <w:rPr>
        <w:rFonts w:ascii="Symbol" w:hAnsi="Symbol" w:cs="Symbol"/>
        <w:sz w:val="20"/>
      </w:rPr>
    </w:lvl>
  </w:abstractNum>
  <w:abstractNum w:abstractNumId="15" w15:restartNumberingAfterBreak="0">
    <w:nsid w:val="01A25B55"/>
    <w:multiLevelType w:val="hybridMultilevel"/>
    <w:tmpl w:val="486E21E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057B5CD6"/>
    <w:multiLevelType w:val="hybridMultilevel"/>
    <w:tmpl w:val="7CAA2288"/>
    <w:lvl w:ilvl="0" w:tplc="04190001">
      <w:start w:val="1"/>
      <w:numFmt w:val="bullet"/>
      <w:lvlText w:val=""/>
      <w:lvlJc w:val="left"/>
      <w:pPr>
        <w:tabs>
          <w:tab w:val="num" w:pos="1287"/>
        </w:tabs>
        <w:ind w:left="1287" w:hanging="360"/>
      </w:pPr>
      <w:rPr>
        <w:rFonts w:ascii="Symbol" w:hAnsi="Symbol" w:hint="default"/>
      </w:rPr>
    </w:lvl>
    <w:lvl w:ilvl="1" w:tplc="04190003">
      <w:start w:val="1"/>
      <w:numFmt w:val="bullet"/>
      <w:lvlText w:val="o"/>
      <w:lvlJc w:val="left"/>
      <w:pPr>
        <w:tabs>
          <w:tab w:val="num" w:pos="2007"/>
        </w:tabs>
        <w:ind w:left="2007" w:hanging="360"/>
      </w:pPr>
      <w:rPr>
        <w:rFonts w:ascii="Courier New" w:hAnsi="Courier New" w:cs="Times New Roman" w:hint="default"/>
      </w:rPr>
    </w:lvl>
    <w:lvl w:ilvl="2" w:tplc="04190005">
      <w:start w:val="1"/>
      <w:numFmt w:val="bullet"/>
      <w:lvlText w:val=""/>
      <w:lvlJc w:val="left"/>
      <w:pPr>
        <w:tabs>
          <w:tab w:val="num" w:pos="2727"/>
        </w:tabs>
        <w:ind w:left="2727" w:hanging="360"/>
      </w:pPr>
      <w:rPr>
        <w:rFonts w:ascii="Wingdings" w:hAnsi="Wingdings" w:hint="default"/>
      </w:rPr>
    </w:lvl>
    <w:lvl w:ilvl="3" w:tplc="0419000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Times New Roman" w:hint="default"/>
      </w:rPr>
    </w:lvl>
    <w:lvl w:ilvl="5" w:tplc="04190005">
      <w:start w:val="1"/>
      <w:numFmt w:val="bullet"/>
      <w:lvlText w:val=""/>
      <w:lvlJc w:val="left"/>
      <w:pPr>
        <w:tabs>
          <w:tab w:val="num" w:pos="4887"/>
        </w:tabs>
        <w:ind w:left="4887" w:hanging="360"/>
      </w:pPr>
      <w:rPr>
        <w:rFonts w:ascii="Wingdings" w:hAnsi="Wingdings" w:hint="default"/>
      </w:rPr>
    </w:lvl>
    <w:lvl w:ilvl="6" w:tplc="04190001">
      <w:start w:val="1"/>
      <w:numFmt w:val="bullet"/>
      <w:lvlText w:val=""/>
      <w:lvlJc w:val="left"/>
      <w:pPr>
        <w:tabs>
          <w:tab w:val="num" w:pos="5607"/>
        </w:tabs>
        <w:ind w:left="5607" w:hanging="360"/>
      </w:pPr>
      <w:rPr>
        <w:rFonts w:ascii="Symbol" w:hAnsi="Symbol" w:hint="default"/>
      </w:rPr>
    </w:lvl>
    <w:lvl w:ilvl="7" w:tplc="04190003">
      <w:start w:val="1"/>
      <w:numFmt w:val="bullet"/>
      <w:lvlText w:val="o"/>
      <w:lvlJc w:val="left"/>
      <w:pPr>
        <w:tabs>
          <w:tab w:val="num" w:pos="6327"/>
        </w:tabs>
        <w:ind w:left="6327" w:hanging="360"/>
      </w:pPr>
      <w:rPr>
        <w:rFonts w:ascii="Courier New" w:hAnsi="Courier New" w:cs="Times New Roman" w:hint="default"/>
      </w:rPr>
    </w:lvl>
    <w:lvl w:ilvl="8" w:tplc="04190005">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0CFD770D"/>
    <w:multiLevelType w:val="hybridMultilevel"/>
    <w:tmpl w:val="F1D2D0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02A3158"/>
    <w:multiLevelType w:val="hybridMultilevel"/>
    <w:tmpl w:val="94341704"/>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9" w15:restartNumberingAfterBreak="0">
    <w:nsid w:val="20510DFA"/>
    <w:multiLevelType w:val="hybridMultilevel"/>
    <w:tmpl w:val="D71E16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D80425D"/>
    <w:multiLevelType w:val="hybridMultilevel"/>
    <w:tmpl w:val="3FAABA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2F783884"/>
    <w:multiLevelType w:val="hybridMultilevel"/>
    <w:tmpl w:val="C9322246"/>
    <w:lvl w:ilvl="0" w:tplc="29FC348C">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445A634E"/>
    <w:multiLevelType w:val="hybridMultilevel"/>
    <w:tmpl w:val="05C265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02B456F"/>
    <w:multiLevelType w:val="hybridMultilevel"/>
    <w:tmpl w:val="0E7E4D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23163E7"/>
    <w:multiLevelType w:val="hybridMultilevel"/>
    <w:tmpl w:val="D25E00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56A41BB4"/>
    <w:multiLevelType w:val="hybridMultilevel"/>
    <w:tmpl w:val="1BE8D2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88F7D3F"/>
    <w:multiLevelType w:val="hybridMultilevel"/>
    <w:tmpl w:val="A3EC2D5C"/>
    <w:lvl w:ilvl="0" w:tplc="8C2E5A7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78A4576"/>
    <w:multiLevelType w:val="hybridMultilevel"/>
    <w:tmpl w:val="5B6248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A2E0186"/>
    <w:multiLevelType w:val="hybridMultilevel"/>
    <w:tmpl w:val="265AAD2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7"/>
  </w:num>
  <w:num w:numId="2">
    <w:abstractNumId w:val="18"/>
  </w:num>
  <w:num w:numId="3">
    <w:abstractNumId w:val="23"/>
  </w:num>
  <w:num w:numId="4">
    <w:abstractNumId w:val="0"/>
  </w:num>
  <w:num w:numId="5">
    <w:abstractNumId w:val="1"/>
  </w:num>
  <w:num w:numId="6">
    <w:abstractNumId w:val="2"/>
  </w:num>
  <w:num w:numId="7">
    <w:abstractNumId w:val="3"/>
  </w:num>
  <w:num w:numId="8">
    <w:abstractNumId w:val="4"/>
  </w:num>
  <w:num w:numId="9">
    <w:abstractNumId w:val="5"/>
  </w:num>
  <w:num w:numId="10">
    <w:abstractNumId w:val="6"/>
  </w:num>
  <w:num w:numId="11">
    <w:abstractNumId w:val="7"/>
  </w:num>
  <w:num w:numId="12">
    <w:abstractNumId w:val="8"/>
  </w:num>
  <w:num w:numId="13">
    <w:abstractNumId w:val="9"/>
  </w:num>
  <w:num w:numId="14">
    <w:abstractNumId w:val="10"/>
  </w:num>
  <w:num w:numId="15">
    <w:abstractNumId w:val="11"/>
  </w:num>
  <w:num w:numId="16">
    <w:abstractNumId w:val="12"/>
  </w:num>
  <w:num w:numId="17">
    <w:abstractNumId w:val="13"/>
  </w:num>
  <w:num w:numId="18">
    <w:abstractNumId w:val="14"/>
  </w:num>
  <w:num w:numId="19">
    <w:abstractNumId w:val="16"/>
  </w:num>
  <w:num w:numId="20">
    <w:abstractNumId w:val="20"/>
  </w:num>
  <w:num w:numId="21">
    <w:abstractNumId w:val="15"/>
  </w:num>
  <w:num w:numId="22">
    <w:abstractNumId w:val="28"/>
  </w:num>
  <w:num w:numId="23">
    <w:abstractNumId w:val="24"/>
  </w:num>
  <w:num w:numId="24">
    <w:abstractNumId w:val="22"/>
  </w:num>
  <w:num w:numId="25">
    <w:abstractNumId w:val="19"/>
  </w:num>
  <w:num w:numId="26">
    <w:abstractNumId w:val="17"/>
  </w:num>
  <w:num w:numId="27">
    <w:abstractNumId w:val="21"/>
  </w:num>
  <w:num w:numId="28">
    <w:abstractNumId w:val="25"/>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677F"/>
    <w:rsid w:val="000161A5"/>
    <w:rsid w:val="00034D82"/>
    <w:rsid w:val="0005777D"/>
    <w:rsid w:val="00065171"/>
    <w:rsid w:val="00070537"/>
    <w:rsid w:val="000F7901"/>
    <w:rsid w:val="0012782D"/>
    <w:rsid w:val="001558B7"/>
    <w:rsid w:val="0016049B"/>
    <w:rsid w:val="00170F4C"/>
    <w:rsid w:val="00194EF7"/>
    <w:rsid w:val="0020071D"/>
    <w:rsid w:val="00222DE5"/>
    <w:rsid w:val="0029597C"/>
    <w:rsid w:val="002C2588"/>
    <w:rsid w:val="002C3DB6"/>
    <w:rsid w:val="002D76A8"/>
    <w:rsid w:val="0035043D"/>
    <w:rsid w:val="003535A9"/>
    <w:rsid w:val="00377ECA"/>
    <w:rsid w:val="003F5DCB"/>
    <w:rsid w:val="00461AFB"/>
    <w:rsid w:val="00474D7C"/>
    <w:rsid w:val="004D3CF7"/>
    <w:rsid w:val="004E7257"/>
    <w:rsid w:val="00553C12"/>
    <w:rsid w:val="00564F75"/>
    <w:rsid w:val="005803D9"/>
    <w:rsid w:val="005A6C2F"/>
    <w:rsid w:val="005E1FB6"/>
    <w:rsid w:val="005F12B6"/>
    <w:rsid w:val="00606266"/>
    <w:rsid w:val="0061324B"/>
    <w:rsid w:val="006208DA"/>
    <w:rsid w:val="0063463A"/>
    <w:rsid w:val="00640394"/>
    <w:rsid w:val="00661850"/>
    <w:rsid w:val="00696CDC"/>
    <w:rsid w:val="006B093A"/>
    <w:rsid w:val="006C688D"/>
    <w:rsid w:val="00700416"/>
    <w:rsid w:val="00706C54"/>
    <w:rsid w:val="00723089"/>
    <w:rsid w:val="00764A12"/>
    <w:rsid w:val="007816BA"/>
    <w:rsid w:val="00791369"/>
    <w:rsid w:val="00793E11"/>
    <w:rsid w:val="007C4ACE"/>
    <w:rsid w:val="007D456A"/>
    <w:rsid w:val="007D7749"/>
    <w:rsid w:val="008C1FD0"/>
    <w:rsid w:val="008F41FF"/>
    <w:rsid w:val="008F4506"/>
    <w:rsid w:val="00914320"/>
    <w:rsid w:val="00916B25"/>
    <w:rsid w:val="00991F10"/>
    <w:rsid w:val="009D09D4"/>
    <w:rsid w:val="00A23FF7"/>
    <w:rsid w:val="00A27D86"/>
    <w:rsid w:val="00A71DCB"/>
    <w:rsid w:val="00AA3B3F"/>
    <w:rsid w:val="00AE5B8C"/>
    <w:rsid w:val="00AF1BE9"/>
    <w:rsid w:val="00B31FE1"/>
    <w:rsid w:val="00B34E5D"/>
    <w:rsid w:val="00B40C19"/>
    <w:rsid w:val="00B51E66"/>
    <w:rsid w:val="00B52348"/>
    <w:rsid w:val="00B701C3"/>
    <w:rsid w:val="00BC6CAF"/>
    <w:rsid w:val="00C02636"/>
    <w:rsid w:val="00C26F7F"/>
    <w:rsid w:val="00C431D9"/>
    <w:rsid w:val="00CA096C"/>
    <w:rsid w:val="00CC7579"/>
    <w:rsid w:val="00CD6173"/>
    <w:rsid w:val="00D173F2"/>
    <w:rsid w:val="00D23AD8"/>
    <w:rsid w:val="00D2787F"/>
    <w:rsid w:val="00D4772D"/>
    <w:rsid w:val="00D75303"/>
    <w:rsid w:val="00DA77CF"/>
    <w:rsid w:val="00DF4153"/>
    <w:rsid w:val="00E00E59"/>
    <w:rsid w:val="00E01BB2"/>
    <w:rsid w:val="00E17B32"/>
    <w:rsid w:val="00E26FE4"/>
    <w:rsid w:val="00E429DA"/>
    <w:rsid w:val="00E55710"/>
    <w:rsid w:val="00E801CB"/>
    <w:rsid w:val="00E86976"/>
    <w:rsid w:val="00F0677F"/>
    <w:rsid w:val="00F2039A"/>
    <w:rsid w:val="00F24539"/>
    <w:rsid w:val="00F42B54"/>
    <w:rsid w:val="00F83243"/>
    <w:rsid w:val="00FC2566"/>
    <w:rsid w:val="00FD06CD"/>
    <w:rsid w:val="00FF51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FE4BEE"/>
  <w15:docId w15:val="{3F5DA5A3-83FB-45B6-9188-E786BB65F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94EF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C256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ndard">
    <w:name w:val="Standard"/>
    <w:rsid w:val="00FC2566"/>
    <w:pPr>
      <w:widowControl w:val="0"/>
      <w:suppressAutoHyphens/>
      <w:spacing w:after="0" w:line="240" w:lineRule="auto"/>
      <w:textAlignment w:val="baseline"/>
    </w:pPr>
    <w:rPr>
      <w:rFonts w:ascii="Times New Roman" w:eastAsia="Andale Sans UI" w:hAnsi="Times New Roman" w:cs="Tahoma"/>
      <w:kern w:val="1"/>
      <w:sz w:val="24"/>
      <w:szCs w:val="24"/>
      <w:lang w:val="de-DE" w:eastAsia="fa-IR" w:bidi="fa-IR"/>
    </w:rPr>
  </w:style>
  <w:style w:type="paragraph" w:styleId="a4">
    <w:name w:val="Title"/>
    <w:basedOn w:val="a"/>
    <w:link w:val="a5"/>
    <w:qFormat/>
    <w:rsid w:val="00FC2566"/>
    <w:pPr>
      <w:spacing w:after="0" w:line="240" w:lineRule="auto"/>
      <w:ind w:left="-720"/>
      <w:jc w:val="center"/>
    </w:pPr>
    <w:rPr>
      <w:rFonts w:ascii="Times New Roman" w:eastAsia="Times New Roman" w:hAnsi="Times New Roman" w:cs="Times New Roman"/>
      <w:b/>
      <w:bCs/>
      <w:sz w:val="32"/>
      <w:szCs w:val="24"/>
      <w:lang w:eastAsia="ru-RU"/>
    </w:rPr>
  </w:style>
  <w:style w:type="character" w:customStyle="1" w:styleId="a5">
    <w:name w:val="Заголовок Знак"/>
    <w:basedOn w:val="a0"/>
    <w:link w:val="a4"/>
    <w:rsid w:val="00FC2566"/>
    <w:rPr>
      <w:rFonts w:ascii="Times New Roman" w:eastAsia="Times New Roman" w:hAnsi="Times New Roman" w:cs="Times New Roman"/>
      <w:b/>
      <w:bCs/>
      <w:sz w:val="32"/>
      <w:szCs w:val="24"/>
      <w:lang w:eastAsia="ru-RU"/>
    </w:rPr>
  </w:style>
  <w:style w:type="paragraph" w:styleId="a6">
    <w:name w:val="No Spacing"/>
    <w:link w:val="a7"/>
    <w:uiPriority w:val="1"/>
    <w:qFormat/>
    <w:rsid w:val="00FC2566"/>
    <w:pPr>
      <w:spacing w:after="0" w:line="240" w:lineRule="auto"/>
    </w:pPr>
    <w:rPr>
      <w:rFonts w:ascii="Calibri" w:eastAsia="Calibri" w:hAnsi="Calibri" w:cs="Times New Roman"/>
    </w:rPr>
  </w:style>
  <w:style w:type="paragraph" w:styleId="a8">
    <w:name w:val="List Paragraph"/>
    <w:basedOn w:val="a"/>
    <w:uiPriority w:val="34"/>
    <w:qFormat/>
    <w:rsid w:val="000161A5"/>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7">
    <w:name w:val="Без интервала Знак"/>
    <w:basedOn w:val="a0"/>
    <w:link w:val="a6"/>
    <w:uiPriority w:val="1"/>
    <w:rsid w:val="000161A5"/>
    <w:rPr>
      <w:rFonts w:ascii="Calibri" w:eastAsia="Calibri" w:hAnsi="Calibri" w:cs="Times New Roman"/>
    </w:rPr>
  </w:style>
  <w:style w:type="character" w:customStyle="1" w:styleId="apple-converted-space">
    <w:name w:val="apple-converted-space"/>
    <w:basedOn w:val="a0"/>
    <w:rsid w:val="000161A5"/>
  </w:style>
  <w:style w:type="character" w:customStyle="1" w:styleId="c0">
    <w:name w:val="c0"/>
    <w:rsid w:val="000161A5"/>
  </w:style>
  <w:style w:type="paragraph" w:customStyle="1" w:styleId="c22">
    <w:name w:val="c22"/>
    <w:basedOn w:val="a"/>
    <w:rsid w:val="000161A5"/>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c5">
    <w:name w:val="c5"/>
    <w:basedOn w:val="a"/>
    <w:rsid w:val="000161A5"/>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c53">
    <w:name w:val="c53"/>
    <w:basedOn w:val="a"/>
    <w:rsid w:val="000161A5"/>
    <w:pPr>
      <w:suppressAutoHyphens/>
      <w:spacing w:before="280" w:after="280" w:line="240" w:lineRule="auto"/>
    </w:pPr>
    <w:rPr>
      <w:rFonts w:ascii="Times New Roman" w:eastAsia="Times New Roman" w:hAnsi="Times New Roman" w:cs="Times New Roman"/>
      <w:sz w:val="24"/>
      <w:szCs w:val="24"/>
      <w:lang w:eastAsia="ar-SA"/>
    </w:rPr>
  </w:style>
  <w:style w:type="paragraph" w:styleId="a9">
    <w:name w:val="Balloon Text"/>
    <w:basedOn w:val="a"/>
    <w:link w:val="aa"/>
    <w:uiPriority w:val="99"/>
    <w:semiHidden/>
    <w:unhideWhenUsed/>
    <w:rsid w:val="00D75303"/>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75303"/>
    <w:rPr>
      <w:rFonts w:ascii="Segoe UI" w:hAnsi="Segoe UI" w:cs="Segoe UI"/>
      <w:sz w:val="18"/>
      <w:szCs w:val="18"/>
    </w:rPr>
  </w:style>
  <w:style w:type="table" w:styleId="ab">
    <w:name w:val="Table Grid"/>
    <w:basedOn w:val="a1"/>
    <w:uiPriority w:val="39"/>
    <w:rsid w:val="002007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545</TotalTime>
  <Pages>6</Pages>
  <Words>1297</Words>
  <Characters>7394</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Пользователь</cp:lastModifiedBy>
  <cp:revision>39</cp:revision>
  <cp:lastPrinted>2018-10-08T08:22:00Z</cp:lastPrinted>
  <dcterms:created xsi:type="dcterms:W3CDTF">2018-10-03T17:02:00Z</dcterms:created>
  <dcterms:modified xsi:type="dcterms:W3CDTF">2024-02-11T12:02:00Z</dcterms:modified>
</cp:coreProperties>
</file>